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0E" w:rsidRPr="00267CCC" w:rsidRDefault="00BE390E" w:rsidP="00C26F28">
      <w:pPr>
        <w:pStyle w:val="Nagwek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0C1699">
      <w:pPr>
        <w:autoSpaceDE w:val="0"/>
        <w:autoSpaceDN w:val="0"/>
        <w:adjustRightInd w:val="0"/>
        <w:spacing w:line="300" w:lineRule="auto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6039"/>
      </w:tblGrid>
      <w:tr w:rsidR="00BE390E" w:rsidRPr="00B3492A" w:rsidTr="002F0654">
        <w:tc>
          <w:tcPr>
            <w:tcW w:w="9287" w:type="dxa"/>
            <w:gridSpan w:val="2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  <w:r w:rsidRPr="00FA7DCB">
              <w:rPr>
                <w:b/>
                <w:bCs/>
                <w:sz w:val="28"/>
                <w:szCs w:val="32"/>
                <w:lang w:val="en-US"/>
              </w:rPr>
              <w:t>European Spallation Source</w:t>
            </w:r>
          </w:p>
          <w:p w:rsidR="00BE390E" w:rsidRPr="00FA7DCB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CTL and CDL  thermo-mechanical calculations</w:t>
            </w:r>
            <w:r w:rsidR="007752EB">
              <w:rPr>
                <w:b/>
                <w:lang w:val="en-US"/>
              </w:rPr>
              <w:t xml:space="preserve"> – Appendix </w:t>
            </w:r>
            <w:r w:rsidR="00E25E34">
              <w:rPr>
                <w:b/>
                <w:lang w:val="en-US"/>
              </w:rPr>
              <w:t>3</w:t>
            </w:r>
          </w:p>
          <w:p w:rsidR="000C1699" w:rsidRDefault="000C1699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</w:p>
          <w:p w:rsidR="000C1699" w:rsidRPr="000C1699" w:rsidRDefault="007752EB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Detail layout of the </w:t>
            </w:r>
            <w:r w:rsidR="00E25E34">
              <w:rPr>
                <w:i/>
                <w:sz w:val="22"/>
                <w:szCs w:val="22"/>
                <w:lang w:val="en-US"/>
              </w:rPr>
              <w:t>TS</w:t>
            </w:r>
            <w:r w:rsidR="009E1B48">
              <w:rPr>
                <w:i/>
                <w:sz w:val="22"/>
                <w:szCs w:val="22"/>
                <w:lang w:val="en-US"/>
              </w:rPr>
              <w:t xml:space="preserve"> supply</w:t>
            </w:r>
            <w:r>
              <w:rPr>
                <w:i/>
                <w:sz w:val="22"/>
                <w:szCs w:val="22"/>
                <w:lang w:val="en-US"/>
              </w:rPr>
              <w:t xml:space="preserve"> process pipe model</w:t>
            </w:r>
          </w:p>
          <w:p w:rsidR="00BE390E" w:rsidRPr="00267CCC" w:rsidRDefault="00BE390E" w:rsidP="00C26F28">
            <w:pPr>
              <w:spacing w:line="300" w:lineRule="auto"/>
              <w:rPr>
                <w:szCs w:val="28"/>
                <w:lang w:val="en-US"/>
              </w:rPr>
            </w:pP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Type of document</w:t>
            </w:r>
          </w:p>
        </w:tc>
        <w:tc>
          <w:tcPr>
            <w:tcW w:w="6039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Technical document</w:t>
            </w: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EES Contact Person</w:t>
            </w:r>
          </w:p>
        </w:tc>
        <w:tc>
          <w:tcPr>
            <w:tcW w:w="6039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Jaroslaw</w:t>
            </w:r>
            <w:proofErr w:type="spellEnd"/>
            <w:r>
              <w:rPr>
                <w:b/>
                <w:lang w:val="en-US"/>
              </w:rPr>
              <w:t xml:space="preserve"> FYDRYCH</w:t>
            </w:r>
          </w:p>
        </w:tc>
      </w:tr>
      <w:tr w:rsidR="00BE390E" w:rsidRPr="00B7147F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WUT references</w:t>
            </w:r>
          </w:p>
        </w:tc>
        <w:tc>
          <w:tcPr>
            <w:tcW w:w="6039" w:type="dxa"/>
            <w:vAlign w:val="center"/>
          </w:tcPr>
          <w:p w:rsidR="00BE390E" w:rsidRPr="00FF59C8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WrUT_CTL_CDL</w:t>
            </w:r>
            <w:proofErr w:type="spellEnd"/>
            <w:r w:rsidR="00B3492A">
              <w:rPr>
                <w:lang w:val="en-US"/>
              </w:rPr>
              <w:t xml:space="preserve"> R 3.0</w:t>
            </w:r>
          </w:p>
        </w:tc>
      </w:tr>
      <w:tr w:rsidR="00BE390E" w:rsidRPr="00267CCC" w:rsidTr="002F0654"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 w:rsidRPr="00267CCC">
              <w:rPr>
                <w:lang w:val="en-US"/>
              </w:rPr>
              <w:t>Publication date</w:t>
            </w:r>
          </w:p>
        </w:tc>
        <w:tc>
          <w:tcPr>
            <w:tcW w:w="6039" w:type="dxa"/>
            <w:vAlign w:val="center"/>
          </w:tcPr>
          <w:p w:rsidR="00BE390E" w:rsidRPr="00D843D4" w:rsidRDefault="00B3492A" w:rsidP="00E25E34">
            <w:pPr>
              <w:autoSpaceDE w:val="0"/>
              <w:autoSpaceDN w:val="0"/>
              <w:adjustRightInd w:val="0"/>
              <w:spacing w:line="300" w:lineRule="auto"/>
              <w:ind w:left="252"/>
            </w:pPr>
            <w:r>
              <w:t>06.06.2017</w:t>
            </w:r>
          </w:p>
        </w:tc>
      </w:tr>
    </w:tbl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  <w:r w:rsidRPr="00D843D4">
        <w:rPr>
          <w:b/>
          <w:bCs/>
          <w:sz w:val="28"/>
          <w:szCs w:val="28"/>
        </w:rPr>
        <w:t xml:space="preserve"> </w:t>
      </w: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spacing w:line="30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3108"/>
        <w:gridCol w:w="3076"/>
      </w:tblGrid>
      <w:tr w:rsidR="00BE390E" w:rsidRPr="00267CCC" w:rsidTr="002323BB">
        <w:tc>
          <w:tcPr>
            <w:tcW w:w="3103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Written</w:t>
            </w:r>
            <w:proofErr w:type="spellEnd"/>
            <w:r w:rsidRPr="00D843D4">
              <w:t xml:space="preserve"> by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Checked</w:t>
            </w:r>
            <w:proofErr w:type="spellEnd"/>
            <w:r w:rsidRPr="00D843D4">
              <w:t xml:space="preserve"> by</w:t>
            </w:r>
          </w:p>
        </w:tc>
        <w:tc>
          <w:tcPr>
            <w:tcW w:w="3076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Approved</w:t>
            </w:r>
            <w:proofErr w:type="spellEnd"/>
            <w:r w:rsidRPr="00D843D4">
              <w:t xml:space="preserve"> by</w:t>
            </w:r>
          </w:p>
        </w:tc>
      </w:tr>
      <w:tr w:rsidR="00BE390E" w:rsidRPr="00267CCC" w:rsidTr="002323BB">
        <w:trPr>
          <w:cantSplit/>
          <w:trHeight w:val="454"/>
        </w:trPr>
        <w:tc>
          <w:tcPr>
            <w:tcW w:w="3103" w:type="dxa"/>
            <w:vAlign w:val="center"/>
          </w:tcPr>
          <w:p w:rsidR="00BE390E" w:rsidRDefault="00BE390E" w:rsidP="00C26F28">
            <w:pPr>
              <w:spacing w:line="300" w:lineRule="auto"/>
              <w:jc w:val="center"/>
            </w:pPr>
            <w:r w:rsidRPr="009F4B31">
              <w:t>Janusz SKRZYPACZ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r>
              <w:t>Przemysław JASZAK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  <w:p w:rsidR="00BE390E" w:rsidRPr="00D843D4" w:rsidRDefault="00BE390E" w:rsidP="00C26F28">
            <w:pPr>
              <w:spacing w:line="300" w:lineRule="auto"/>
              <w:jc w:val="center"/>
            </w:pPr>
            <w:r w:rsidRPr="00D843D4">
              <w:t>Maciej CHOROWSKI</w:t>
            </w:r>
          </w:p>
        </w:tc>
        <w:tc>
          <w:tcPr>
            <w:tcW w:w="3076" w:type="dxa"/>
            <w:vAlign w:val="center"/>
          </w:tcPr>
          <w:p w:rsidR="00BE390E" w:rsidRPr="00267CCC" w:rsidRDefault="00BE390E" w:rsidP="00C26F28">
            <w:pPr>
              <w:spacing w:line="300" w:lineRule="auto"/>
              <w:jc w:val="center"/>
              <w:rPr>
                <w:lang w:val="en-US"/>
              </w:rPr>
            </w:pPr>
            <w:r w:rsidRPr="00D843D4">
              <w:t>Maciej CH</w:t>
            </w:r>
            <w:r w:rsidRPr="00267CCC">
              <w:rPr>
                <w:lang w:val="en-US"/>
              </w:rPr>
              <w:t>OROWSKI</w:t>
            </w:r>
          </w:p>
        </w:tc>
      </w:tr>
      <w:tr w:rsidR="00BE390E" w:rsidRPr="00267CCC" w:rsidTr="002323BB">
        <w:trPr>
          <w:cantSplit/>
          <w:trHeight w:val="852"/>
        </w:trPr>
        <w:tc>
          <w:tcPr>
            <w:tcW w:w="3103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108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  <w:tc>
          <w:tcPr>
            <w:tcW w:w="3076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</w:tr>
    </w:tbl>
    <w:p w:rsidR="005B67BD" w:rsidRDefault="005B67BD" w:rsidP="009F387A">
      <w:pPr>
        <w:spacing w:line="300" w:lineRule="auto"/>
        <w:rPr>
          <w:b/>
          <w:bCs/>
          <w:lang w:val="en-US"/>
        </w:rPr>
      </w:pPr>
    </w:p>
    <w:p w:rsidR="009F387A" w:rsidRDefault="00B3492A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33C65B78" wp14:editId="2B8126C0">
            <wp:extent cx="7862492" cy="3976384"/>
            <wp:effectExtent l="0" t="317" r="5397" b="5398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861190" cy="3975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1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0D2AC9">
        <w:rPr>
          <w:bCs/>
          <w:sz w:val="20"/>
          <w:szCs w:val="20"/>
          <w:lang w:val="en-US"/>
        </w:rPr>
        <w:t>TS supply</w:t>
      </w:r>
      <w:r w:rsidRPr="009F387A">
        <w:rPr>
          <w:bCs/>
          <w:sz w:val="20"/>
          <w:szCs w:val="20"/>
          <w:lang w:val="en-US"/>
        </w:rPr>
        <w:t xml:space="preserve"> line</w:t>
      </w:r>
    </w:p>
    <w:p w:rsidR="009F387A" w:rsidRDefault="009F387A" w:rsidP="009F387A">
      <w:pPr>
        <w:spacing w:line="300" w:lineRule="auto"/>
        <w:rPr>
          <w:b/>
          <w:bCs/>
          <w:lang w:val="en-US"/>
        </w:rPr>
      </w:pPr>
    </w:p>
    <w:p w:rsidR="009F387A" w:rsidRDefault="00BF79AD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67BFB6E0" wp14:editId="309B61B1">
            <wp:extent cx="7069432" cy="5314399"/>
            <wp:effectExtent l="952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2724"/>
                    <a:stretch/>
                  </pic:blipFill>
                  <pic:spPr bwMode="auto">
                    <a:xfrm rot="16200000">
                      <a:off x="0" y="0"/>
                      <a:ext cx="7079524" cy="53219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2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0D2AC9">
        <w:rPr>
          <w:bCs/>
          <w:sz w:val="20"/>
          <w:szCs w:val="20"/>
          <w:lang w:val="en-US"/>
        </w:rPr>
        <w:t>TS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the close-up jumper connection section</w:t>
      </w:r>
    </w:p>
    <w:p w:rsidR="005433ED" w:rsidRDefault="00BF79AD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7970430" cy="4310709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43" t="3976" r="495" b="3396"/>
                    <a:stretch/>
                  </pic:blipFill>
                  <pic:spPr bwMode="auto">
                    <a:xfrm rot="16200000">
                      <a:off x="0" y="0"/>
                      <a:ext cx="7973314" cy="4312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3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 xml:space="preserve">odel of the </w:t>
      </w:r>
      <w:r w:rsidR="000D2AC9">
        <w:rPr>
          <w:bCs/>
          <w:sz w:val="20"/>
          <w:szCs w:val="20"/>
          <w:lang w:val="en-US"/>
        </w:rPr>
        <w:t>TS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</w:t>
      </w:r>
      <w:r w:rsidR="00BF79AD">
        <w:rPr>
          <w:bCs/>
          <w:sz w:val="20"/>
          <w:szCs w:val="20"/>
          <w:lang w:val="en-US"/>
        </w:rPr>
        <w:t>node numbers and localization</w:t>
      </w:r>
    </w:p>
    <w:p w:rsidR="005433ED" w:rsidRPr="009F387A" w:rsidRDefault="005433ED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</w:p>
    <w:p w:rsidR="009F387A" w:rsidRDefault="00BF79AD" w:rsidP="005433ED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drawing>
          <wp:inline distT="0" distB="0" distL="0" distR="0">
            <wp:extent cx="7836231" cy="2772405"/>
            <wp:effectExtent l="0" t="1588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41" t="3230" r="303" b="33453"/>
                    <a:stretch/>
                  </pic:blipFill>
                  <pic:spPr bwMode="auto">
                    <a:xfrm rot="16200000">
                      <a:off x="0" y="0"/>
                      <a:ext cx="7862547" cy="278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4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 xml:space="preserve">odel of the </w:t>
      </w:r>
      <w:r w:rsidR="000D2AC9">
        <w:rPr>
          <w:bCs/>
          <w:sz w:val="20"/>
          <w:szCs w:val="20"/>
          <w:lang w:val="en-US"/>
        </w:rPr>
        <w:t>TS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</w:t>
      </w:r>
      <w:r w:rsidR="00BF79AD">
        <w:rPr>
          <w:bCs/>
          <w:sz w:val="20"/>
          <w:szCs w:val="20"/>
          <w:lang w:val="en-US"/>
        </w:rPr>
        <w:t>node numbers and localization</w:t>
      </w:r>
    </w:p>
    <w:p w:rsidR="000D2AC9" w:rsidRPr="00B3492A" w:rsidRDefault="000D2AC9" w:rsidP="000D2AC9">
      <w:pPr>
        <w:spacing w:line="300" w:lineRule="auto"/>
        <w:jc w:val="center"/>
        <w:rPr>
          <w:noProof/>
          <w:lang w:val="en-US" w:eastAsia="pl-PL"/>
        </w:rPr>
      </w:pPr>
    </w:p>
    <w:p w:rsidR="000D2AC9" w:rsidRDefault="00BF79AD" w:rsidP="000D2AC9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drawing>
          <wp:inline distT="0" distB="0" distL="0" distR="0">
            <wp:extent cx="7735836" cy="2385496"/>
            <wp:effectExtent l="0" t="0" r="0" b="698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0" t="3421" r="404" b="40069"/>
                    <a:stretch/>
                  </pic:blipFill>
                  <pic:spPr bwMode="auto">
                    <a:xfrm rot="16200000">
                      <a:off x="0" y="0"/>
                      <a:ext cx="7737150" cy="2385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2AC9" w:rsidRDefault="000D2AC9" w:rsidP="000D2AC9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5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 xml:space="preserve">odel of the </w:t>
      </w:r>
      <w:r>
        <w:rPr>
          <w:bCs/>
          <w:sz w:val="20"/>
          <w:szCs w:val="20"/>
          <w:lang w:val="en-US"/>
        </w:rPr>
        <w:t>TS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</w:t>
      </w:r>
      <w:r w:rsidR="00BF79AD">
        <w:rPr>
          <w:bCs/>
          <w:sz w:val="20"/>
          <w:szCs w:val="20"/>
          <w:lang w:val="en-US"/>
        </w:rPr>
        <w:t>node numbers and localization</w:t>
      </w:r>
    </w:p>
    <w:p w:rsidR="005433ED" w:rsidRDefault="005433ED" w:rsidP="009F387A">
      <w:pPr>
        <w:spacing w:line="300" w:lineRule="auto"/>
        <w:rPr>
          <w:b/>
          <w:bCs/>
          <w:lang w:val="en-US"/>
        </w:rPr>
      </w:pPr>
    </w:p>
    <w:p w:rsidR="005433ED" w:rsidRDefault="00BF79AD" w:rsidP="00111D1F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drawing>
          <wp:inline distT="0" distB="0" distL="0" distR="0">
            <wp:extent cx="7765954" cy="4461309"/>
            <wp:effectExtent l="0" t="508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65" t="3218" r="603" b="4909"/>
                    <a:stretch/>
                  </pic:blipFill>
                  <pic:spPr bwMode="auto">
                    <a:xfrm rot="16200000">
                      <a:off x="0" y="0"/>
                      <a:ext cx="7768940" cy="4463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 w:rsidR="000D2AC9">
        <w:rPr>
          <w:b/>
          <w:bCs/>
          <w:sz w:val="20"/>
          <w:szCs w:val="20"/>
          <w:lang w:val="en-US"/>
        </w:rPr>
        <w:t>6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 xml:space="preserve">odel of the </w:t>
      </w:r>
      <w:r w:rsidR="000D2AC9">
        <w:rPr>
          <w:bCs/>
          <w:sz w:val="20"/>
          <w:szCs w:val="20"/>
          <w:lang w:val="en-US"/>
        </w:rPr>
        <w:t>TS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node numbers and localization</w:t>
      </w:r>
    </w:p>
    <w:p w:rsidR="00111D1F" w:rsidRPr="00111D1F" w:rsidRDefault="00111D1F" w:rsidP="00EE23F0">
      <w:pPr>
        <w:spacing w:line="300" w:lineRule="auto"/>
        <w:jc w:val="both"/>
        <w:rPr>
          <w:lang w:val="en-US"/>
        </w:rPr>
      </w:pPr>
      <w:r w:rsidRPr="00111D1F">
        <w:rPr>
          <w:lang w:val="en-US"/>
        </w:rPr>
        <w:lastRenderedPageBreak/>
        <w:t xml:space="preserve">The coordinates of the all model nodes are presented </w:t>
      </w:r>
      <w:r>
        <w:rPr>
          <w:lang w:val="en-US"/>
        </w:rPr>
        <w:t>below are</w:t>
      </w:r>
      <w:r w:rsidRPr="00111D1F">
        <w:rPr>
          <w:lang w:val="en-US"/>
        </w:rPr>
        <w:t xml:space="preserve"> in accordance with coordinate sys</w:t>
      </w:r>
      <w:r w:rsidR="00EE23F0">
        <w:rPr>
          <w:lang w:val="en-US"/>
        </w:rPr>
        <w:t>tem presented in the figures 1</w:t>
      </w:r>
      <w:r w:rsidRPr="00111D1F">
        <w:rPr>
          <w:lang w:val="en-US"/>
        </w:rPr>
        <w:t>-</w:t>
      </w:r>
      <w:r w:rsidR="002C3ACE">
        <w:rPr>
          <w:lang w:val="en-US"/>
        </w:rPr>
        <w:t>6</w:t>
      </w:r>
      <w:r w:rsidRPr="00111D1F">
        <w:rPr>
          <w:lang w:val="en-US"/>
        </w:rPr>
        <w:t>. Origin of the coordinate system is located in the</w:t>
      </w:r>
      <w:r w:rsidR="00EE23F0">
        <w:rPr>
          <w:lang w:val="en-US"/>
        </w:rPr>
        <w:t xml:space="preserve"> model</w:t>
      </w:r>
      <w:r w:rsidRPr="00111D1F">
        <w:rPr>
          <w:lang w:val="en-US"/>
        </w:rPr>
        <w:t xml:space="preserve"> first node.</w:t>
      </w:r>
    </w:p>
    <w:p w:rsidR="00111D1F" w:rsidRDefault="00111D1F" w:rsidP="00111D1F">
      <w:pPr>
        <w:tabs>
          <w:tab w:val="left" w:pos="4035"/>
        </w:tabs>
        <w:spacing w:line="300" w:lineRule="auto"/>
        <w:rPr>
          <w:bCs/>
          <w:sz w:val="20"/>
          <w:szCs w:val="20"/>
          <w:lang w:val="en-US"/>
        </w:rPr>
      </w:pPr>
    </w:p>
    <w:p w:rsidR="00111D1F" w:rsidRPr="00EE23F0" w:rsidRDefault="00EE23F0" w:rsidP="00EE23F0">
      <w:pPr>
        <w:spacing w:before="200" w:after="100"/>
        <w:rPr>
          <w:sz w:val="20"/>
          <w:szCs w:val="20"/>
          <w:lang w:val="en-US"/>
        </w:rPr>
      </w:pPr>
      <w:r w:rsidRPr="00EE23F0">
        <w:rPr>
          <w:b/>
          <w:sz w:val="20"/>
          <w:szCs w:val="20"/>
          <w:lang w:val="en-US"/>
        </w:rPr>
        <w:t>Table 1</w:t>
      </w:r>
      <w:r w:rsidRPr="00EE23F0">
        <w:rPr>
          <w:sz w:val="20"/>
          <w:szCs w:val="20"/>
          <w:lang w:val="en-US"/>
        </w:rPr>
        <w:t xml:space="preserve"> </w:t>
      </w:r>
      <w:r w:rsidR="00F43A3C">
        <w:rPr>
          <w:sz w:val="20"/>
          <w:szCs w:val="20"/>
          <w:lang w:val="en-US"/>
        </w:rPr>
        <w:t>TS supply</w:t>
      </w:r>
      <w:r w:rsidRPr="00EE23F0">
        <w:rPr>
          <w:sz w:val="20"/>
          <w:szCs w:val="20"/>
          <w:lang w:val="en-US"/>
        </w:rPr>
        <w:t xml:space="preserve"> pipe – the coordinates of the model nodes</w:t>
      </w:r>
    </w:p>
    <w:tbl>
      <w:tblPr>
        <w:tblW w:w="3840" w:type="dxa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F43A3C" w:rsidRPr="00F43A3C" w:rsidTr="00F43A3C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43A3C" w:rsidRPr="00F43A3C" w:rsidRDefault="00F43A3C" w:rsidP="00F43A3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43A3C">
              <w:rPr>
                <w:b/>
                <w:bCs/>
                <w:color w:val="000000"/>
                <w:sz w:val="20"/>
                <w:szCs w:val="20"/>
                <w:lang w:eastAsia="pl-PL"/>
              </w:rPr>
              <w:t>Node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43A3C" w:rsidRPr="00F43A3C" w:rsidRDefault="00F43A3C" w:rsidP="00F43A3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3A3C">
              <w:rPr>
                <w:b/>
                <w:bCs/>
                <w:color w:val="000000"/>
                <w:sz w:val="20"/>
                <w:szCs w:val="20"/>
                <w:lang w:eastAsia="pl-PL"/>
              </w:rPr>
              <w:t>X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43A3C" w:rsidRPr="00F43A3C" w:rsidRDefault="00F43A3C" w:rsidP="00F43A3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3A3C">
              <w:rPr>
                <w:b/>
                <w:bCs/>
                <w:color w:val="000000"/>
                <w:sz w:val="20"/>
                <w:szCs w:val="20"/>
                <w:lang w:eastAsia="pl-PL"/>
              </w:rPr>
              <w:t>Y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43A3C" w:rsidRPr="00F43A3C" w:rsidRDefault="00F43A3C" w:rsidP="00F43A3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3A3C">
              <w:rPr>
                <w:b/>
                <w:bCs/>
                <w:color w:val="000000"/>
                <w:sz w:val="20"/>
                <w:szCs w:val="20"/>
                <w:lang w:eastAsia="pl-PL"/>
              </w:rPr>
              <w:t>Z [mm]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7051A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7051B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7053A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7053B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13922.9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-285.545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7066A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7066B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7069A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7069B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13743.9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-327.32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13626.1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-192.68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7073A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7073B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7077A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7077B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7180A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7180B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7182A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7182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7182B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7188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793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7220A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7220B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7112A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1268.45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7112B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1499.45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7117A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755.55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7117B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14000.6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7118A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14084.5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7118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7118B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1269.82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727.623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18450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25900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31910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32625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-850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-4510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2041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35260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35860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40820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41385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-6095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-6810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-9780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-10280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-12330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-14930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-15130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-15640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-18190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-20790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-22000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-26650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-26850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-27460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-27610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2420B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42270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43180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46920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47730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48345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9785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48615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2898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51640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53065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9785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9370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8051A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8051B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8053A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8053B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21372.9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-285.545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8066A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8066B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8069A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8069B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21193.9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-327.32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21076.1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-192.68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8073A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8073B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8077A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8077B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8180A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8180B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8182A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20755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8182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8182B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8188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793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8220A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8220B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8112A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1268.45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8112B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1499.45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8117A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755.55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8117B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21450.6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8118A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21534.5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8118B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1269.82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727.623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9051A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9051B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9053A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9053B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28822.9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-285.544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9065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9066A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9066B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9069A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9069B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28643.9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-327.32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28526.1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-192.681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9073A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9073B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28410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9077A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9077B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9180A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9180B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9182A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9182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9182B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9188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793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9112A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1268.45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9112B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1499.45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9117A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755.55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9117B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28900.6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9118A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28984.5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9118B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1269.82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727.623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535</w:t>
            </w:r>
          </w:p>
        </w:tc>
      </w:tr>
      <w:tr w:rsidR="002C3ACE" w:rsidRPr="00F43A3C" w:rsidTr="002C3AC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C3ACE" w:rsidRDefault="002C3A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655</w:t>
            </w:r>
          </w:p>
        </w:tc>
      </w:tr>
    </w:tbl>
    <w:p w:rsidR="00EE23F0" w:rsidRPr="009F387A" w:rsidRDefault="00EE23F0" w:rsidP="009F387A">
      <w:pPr>
        <w:spacing w:line="300" w:lineRule="auto"/>
        <w:rPr>
          <w:b/>
          <w:bCs/>
          <w:lang w:val="en-US"/>
        </w:rPr>
      </w:pPr>
      <w:bookmarkStart w:id="0" w:name="_GoBack"/>
      <w:bookmarkEnd w:id="0"/>
    </w:p>
    <w:sectPr w:rsidR="00EE23F0" w:rsidRPr="009F387A" w:rsidSect="0087598F">
      <w:headerReference w:type="default" r:id="rId14"/>
      <w:pgSz w:w="11907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28D" w:rsidRDefault="00E1528D">
      <w:r>
        <w:separator/>
      </w:r>
    </w:p>
  </w:endnote>
  <w:endnote w:type="continuationSeparator" w:id="0">
    <w:p w:rsidR="00E1528D" w:rsidRDefault="00E1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28D" w:rsidRDefault="00E1528D">
      <w:r>
        <w:separator/>
      </w:r>
    </w:p>
  </w:footnote>
  <w:footnote w:type="continuationSeparator" w:id="0">
    <w:p w:rsidR="00E1528D" w:rsidRDefault="00E15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228"/>
      <w:gridCol w:w="3000"/>
    </w:tblGrid>
    <w:tr w:rsidR="000D2AC9" w:rsidRPr="007931B0" w:rsidTr="005720D8">
      <w:trPr>
        <w:trHeight w:val="667"/>
      </w:trPr>
      <w:tc>
        <w:tcPr>
          <w:tcW w:w="6228" w:type="dxa"/>
          <w:vMerge w:val="restart"/>
          <w:vAlign w:val="center"/>
        </w:tcPr>
        <w:p w:rsidR="000D2AC9" w:rsidRPr="009F4B31" w:rsidRDefault="000D2AC9" w:rsidP="009A38C4">
          <w:pPr>
            <w:pStyle w:val="Nagwek"/>
            <w:rPr>
              <w:lang w:val="en-US"/>
            </w:rPr>
          </w:pPr>
          <w:r>
            <w:rPr>
              <w:lang w:val="en-US"/>
            </w:rPr>
            <w:t xml:space="preserve"> </w:t>
          </w:r>
          <w:r>
            <w:rPr>
              <w:noProof/>
              <w:lang w:eastAsia="pl-PL"/>
            </w:rPr>
            <w:drawing>
              <wp:inline distT="0" distB="0" distL="0" distR="0" wp14:anchorId="626F9583" wp14:editId="6DC7B2FB">
                <wp:extent cx="2381250" cy="400050"/>
                <wp:effectExtent l="0" t="0" r="0" b="0"/>
                <wp:docPr id="130" name="Obraz 7" descr="poziom-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poziom-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 </w:t>
          </w:r>
          <w:r w:rsidRPr="009F4B31">
            <w:rPr>
              <w:lang w:val="en-US"/>
            </w:rPr>
            <w:t xml:space="preserve"> </w:t>
          </w:r>
        </w:p>
        <w:p w:rsidR="000D2AC9" w:rsidRPr="001214AA" w:rsidRDefault="000D2AC9" w:rsidP="009A38C4">
          <w:pPr>
            <w:pStyle w:val="Nagwek"/>
            <w:rPr>
              <w:color w:val="990000"/>
              <w:sz w:val="6"/>
              <w:szCs w:val="6"/>
              <w:lang w:val="en-US"/>
            </w:rPr>
          </w:pPr>
        </w:p>
        <w:p w:rsidR="000D2AC9" w:rsidRPr="001214AA" w:rsidRDefault="000D2AC9" w:rsidP="009A38C4">
          <w:pPr>
            <w:pStyle w:val="Nagwek"/>
            <w:rPr>
              <w:rFonts w:ascii="Trebuchet MS" w:hAnsi="Trebuchet MS"/>
              <w:b/>
              <w:bCs/>
              <w:color w:val="CC3300"/>
              <w:sz w:val="20"/>
              <w:szCs w:val="20"/>
              <w:lang w:val="en-US"/>
            </w:rPr>
          </w:pPr>
          <w:r w:rsidRPr="009A38C4">
            <w:rPr>
              <w:rFonts w:ascii="Trebuchet MS" w:hAnsi="Trebuchet MS"/>
              <w:b/>
              <w:bCs/>
              <w:color w:val="990000"/>
              <w:sz w:val="18"/>
              <w:szCs w:val="20"/>
              <w:lang w:val="en-US"/>
            </w:rPr>
            <w:t>Faculty of Mechanical and Power Engineering</w:t>
          </w:r>
        </w:p>
      </w:tc>
      <w:tc>
        <w:tcPr>
          <w:tcW w:w="3000" w:type="dxa"/>
          <w:vAlign w:val="center"/>
        </w:tcPr>
        <w:p w:rsidR="000D2AC9" w:rsidRPr="00136B61" w:rsidRDefault="000D2AC9" w:rsidP="00857CB8">
          <w:pPr>
            <w:pStyle w:val="Nagwek"/>
            <w:jc w:val="center"/>
            <w:rPr>
              <w:sz w:val="20"/>
              <w:lang w:val="en-US"/>
            </w:rPr>
          </w:pPr>
          <w:r>
            <w:rPr>
              <w:sz w:val="20"/>
              <w:lang w:val="en-US"/>
            </w:rPr>
            <w:t>Appendix 5</w:t>
          </w:r>
        </w:p>
      </w:tc>
    </w:tr>
    <w:tr w:rsidR="000D2AC9" w:rsidRPr="001214AA" w:rsidTr="005720D8">
      <w:trPr>
        <w:trHeight w:val="668"/>
      </w:trPr>
      <w:tc>
        <w:tcPr>
          <w:tcW w:w="6228" w:type="dxa"/>
          <w:vMerge/>
          <w:vAlign w:val="center"/>
        </w:tcPr>
        <w:p w:rsidR="000D2AC9" w:rsidRPr="001214AA" w:rsidRDefault="000D2AC9" w:rsidP="001214AA">
          <w:pPr>
            <w:pStyle w:val="Nagwek"/>
            <w:jc w:val="center"/>
            <w:rPr>
              <w:lang w:val="en-US"/>
            </w:rPr>
          </w:pPr>
        </w:p>
      </w:tc>
      <w:tc>
        <w:tcPr>
          <w:tcW w:w="3000" w:type="dxa"/>
          <w:vAlign w:val="center"/>
        </w:tcPr>
        <w:p w:rsidR="000D2AC9" w:rsidRPr="001214AA" w:rsidRDefault="000D2AC9" w:rsidP="001214AA">
          <w:pPr>
            <w:pStyle w:val="Nagwek"/>
            <w:jc w:val="center"/>
            <w:rPr>
              <w:lang w:val="en-US"/>
            </w:rPr>
          </w:pPr>
          <w:proofErr w:type="spellStart"/>
          <w:r>
            <w:rPr>
              <w:rStyle w:val="Numerstrony"/>
            </w:rPr>
            <w:t>Page</w:t>
          </w:r>
          <w:proofErr w:type="spellEnd"/>
          <w:r>
            <w:rPr>
              <w:rStyle w:val="Numerstrony"/>
            </w:rPr>
            <w:t xml:space="preserve">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2C3ACE">
            <w:rPr>
              <w:rStyle w:val="Numerstrony"/>
              <w:noProof/>
            </w:rPr>
            <w:t>8</w:t>
          </w:r>
          <w:r>
            <w:rPr>
              <w:rStyle w:val="Numerstrony"/>
            </w:rPr>
            <w:fldChar w:fldCharType="end"/>
          </w:r>
          <w:r>
            <w:rPr>
              <w:rStyle w:val="Numerstrony"/>
            </w:rPr>
            <w:t>/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2C3ACE">
            <w:rPr>
              <w:rStyle w:val="Numerstrony"/>
              <w:noProof/>
            </w:rPr>
            <w:t>16</w:t>
          </w:r>
          <w:r>
            <w:rPr>
              <w:rStyle w:val="Numerstrony"/>
            </w:rPr>
            <w:fldChar w:fldCharType="end"/>
          </w:r>
        </w:p>
      </w:tc>
    </w:tr>
  </w:tbl>
  <w:p w:rsidR="000D2AC9" w:rsidRPr="00101E65" w:rsidRDefault="000D2AC9" w:rsidP="00101E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A2D1B15"/>
    <w:multiLevelType w:val="multilevel"/>
    <w:tmpl w:val="EE68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pStyle w:val="StylStylNagwek3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4">
    <w:nsid w:val="0D3D0D88"/>
    <w:multiLevelType w:val="hybridMultilevel"/>
    <w:tmpl w:val="74068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123B1"/>
    <w:multiLevelType w:val="hybridMultilevel"/>
    <w:tmpl w:val="E4B6D11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C05092"/>
    <w:multiLevelType w:val="hybridMultilevel"/>
    <w:tmpl w:val="8F88D9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7E2CD6"/>
    <w:multiLevelType w:val="hybridMultilevel"/>
    <w:tmpl w:val="B4DAA2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2F60AF"/>
    <w:multiLevelType w:val="hybridMultilevel"/>
    <w:tmpl w:val="D480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7207DB"/>
    <w:multiLevelType w:val="hybridMultilevel"/>
    <w:tmpl w:val="37E84526"/>
    <w:lvl w:ilvl="0" w:tplc="0415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>
    <w:nsid w:val="2BA93782"/>
    <w:multiLevelType w:val="hybridMultilevel"/>
    <w:tmpl w:val="6BC28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375FAF"/>
    <w:multiLevelType w:val="hybridMultilevel"/>
    <w:tmpl w:val="7144D060"/>
    <w:lvl w:ilvl="0" w:tplc="F34EABD4">
      <w:start w:val="1"/>
      <w:numFmt w:val="decimal"/>
      <w:pStyle w:val="NumerowanieXFE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C9A6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FCDE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0B0A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18DD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BAC1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E906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D0E55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2F824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00D2056"/>
    <w:multiLevelType w:val="hybridMultilevel"/>
    <w:tmpl w:val="54CEE2B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30CA0187"/>
    <w:multiLevelType w:val="hybridMultilevel"/>
    <w:tmpl w:val="7008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D30A5"/>
    <w:multiLevelType w:val="hybridMultilevel"/>
    <w:tmpl w:val="9BDE104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3C210822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7813C3"/>
    <w:multiLevelType w:val="hybridMultilevel"/>
    <w:tmpl w:val="BD2484CE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46C954D8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491FCD"/>
    <w:multiLevelType w:val="hybridMultilevel"/>
    <w:tmpl w:val="521C8E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0958C8"/>
    <w:multiLevelType w:val="multilevel"/>
    <w:tmpl w:val="89342FA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/>
        <w:i w:val="0"/>
        <w:sz w:val="22"/>
        <w:szCs w:val="22"/>
      </w:rPr>
    </w:lvl>
    <w:lvl w:ilvl="2">
      <w:start w:val="1"/>
      <w:numFmt w:val="decimal"/>
      <w:pStyle w:val="Nagwek3-PWr1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0">
    <w:nsid w:val="4EA426C3"/>
    <w:multiLevelType w:val="hybridMultilevel"/>
    <w:tmpl w:val="6DF82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569D2"/>
    <w:multiLevelType w:val="hybridMultilevel"/>
    <w:tmpl w:val="B9A68B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C10CE7"/>
    <w:multiLevelType w:val="hybridMultilevel"/>
    <w:tmpl w:val="5430299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>
    <w:nsid w:val="5E342E83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CE0AF8"/>
    <w:multiLevelType w:val="hybridMultilevel"/>
    <w:tmpl w:val="1CBEF6E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>
    <w:nsid w:val="6BF2676F"/>
    <w:multiLevelType w:val="multilevel"/>
    <w:tmpl w:val="9A24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D454C73"/>
    <w:multiLevelType w:val="hybridMultilevel"/>
    <w:tmpl w:val="20CCB5C4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19B0ADA"/>
    <w:multiLevelType w:val="hybridMultilevel"/>
    <w:tmpl w:val="DCD2073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>
    <w:nsid w:val="74495B0E"/>
    <w:multiLevelType w:val="hybridMultilevel"/>
    <w:tmpl w:val="EA30C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7418D"/>
    <w:multiLevelType w:val="hybridMultilevel"/>
    <w:tmpl w:val="247E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7958B5"/>
    <w:multiLevelType w:val="hybridMultilevel"/>
    <w:tmpl w:val="A16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283552"/>
    <w:multiLevelType w:val="multilevel"/>
    <w:tmpl w:val="609A4D4C"/>
    <w:styleLink w:val="StylPunktowaniePWr"/>
    <w:lvl w:ilvl="0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19"/>
  </w:num>
  <w:num w:numId="4">
    <w:abstractNumId w:val="3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8"/>
  </w:num>
  <w:num w:numId="10">
    <w:abstractNumId w:val="29"/>
  </w:num>
  <w:num w:numId="11">
    <w:abstractNumId w:val="10"/>
  </w:num>
  <w:num w:numId="12">
    <w:abstractNumId w:val="18"/>
  </w:num>
  <w:num w:numId="13">
    <w:abstractNumId w:val="15"/>
  </w:num>
  <w:num w:numId="14">
    <w:abstractNumId w:val="23"/>
  </w:num>
  <w:num w:numId="15">
    <w:abstractNumId w:val="28"/>
  </w:num>
  <w:num w:numId="16">
    <w:abstractNumId w:val="27"/>
  </w:num>
  <w:num w:numId="17">
    <w:abstractNumId w:val="24"/>
  </w:num>
  <w:num w:numId="18">
    <w:abstractNumId w:val="16"/>
  </w:num>
  <w:num w:numId="19">
    <w:abstractNumId w:val="6"/>
  </w:num>
  <w:num w:numId="20">
    <w:abstractNumId w:val="22"/>
  </w:num>
  <w:num w:numId="21">
    <w:abstractNumId w:val="12"/>
  </w:num>
  <w:num w:numId="22">
    <w:abstractNumId w:val="9"/>
  </w:num>
  <w:num w:numId="23">
    <w:abstractNumId w:val="21"/>
  </w:num>
  <w:num w:numId="24">
    <w:abstractNumId w:val="19"/>
  </w:num>
  <w:num w:numId="25">
    <w:abstractNumId w:val="7"/>
  </w:num>
  <w:num w:numId="26">
    <w:abstractNumId w:val="13"/>
  </w:num>
  <w:num w:numId="27">
    <w:abstractNumId w:val="19"/>
  </w:num>
  <w:num w:numId="28">
    <w:abstractNumId w:val="19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46"/>
    <w:rsid w:val="00001C66"/>
    <w:rsid w:val="00002756"/>
    <w:rsid w:val="00002D9A"/>
    <w:rsid w:val="00003252"/>
    <w:rsid w:val="000037B7"/>
    <w:rsid w:val="00003A0F"/>
    <w:rsid w:val="00003A33"/>
    <w:rsid w:val="00003A47"/>
    <w:rsid w:val="00004A05"/>
    <w:rsid w:val="000055F3"/>
    <w:rsid w:val="00006ECC"/>
    <w:rsid w:val="00010F1A"/>
    <w:rsid w:val="00011ED6"/>
    <w:rsid w:val="00015573"/>
    <w:rsid w:val="000161DB"/>
    <w:rsid w:val="00017DA2"/>
    <w:rsid w:val="0002021E"/>
    <w:rsid w:val="00021870"/>
    <w:rsid w:val="0002189B"/>
    <w:rsid w:val="0002233A"/>
    <w:rsid w:val="00022D6C"/>
    <w:rsid w:val="000242EB"/>
    <w:rsid w:val="0002665B"/>
    <w:rsid w:val="00026933"/>
    <w:rsid w:val="0002706A"/>
    <w:rsid w:val="0002718E"/>
    <w:rsid w:val="0003043E"/>
    <w:rsid w:val="00032D04"/>
    <w:rsid w:val="0003447F"/>
    <w:rsid w:val="0003474F"/>
    <w:rsid w:val="000354C1"/>
    <w:rsid w:val="00035AF3"/>
    <w:rsid w:val="00035C77"/>
    <w:rsid w:val="00041088"/>
    <w:rsid w:val="00042586"/>
    <w:rsid w:val="00042AB6"/>
    <w:rsid w:val="000431F3"/>
    <w:rsid w:val="000438D4"/>
    <w:rsid w:val="00044191"/>
    <w:rsid w:val="00045B32"/>
    <w:rsid w:val="00045CD4"/>
    <w:rsid w:val="0004771F"/>
    <w:rsid w:val="000506BC"/>
    <w:rsid w:val="000509E5"/>
    <w:rsid w:val="00050C67"/>
    <w:rsid w:val="00050D5F"/>
    <w:rsid w:val="00051F63"/>
    <w:rsid w:val="00052CFD"/>
    <w:rsid w:val="00052D09"/>
    <w:rsid w:val="00052D64"/>
    <w:rsid w:val="00053F4B"/>
    <w:rsid w:val="000545FC"/>
    <w:rsid w:val="000546E8"/>
    <w:rsid w:val="00055F6F"/>
    <w:rsid w:val="00056A14"/>
    <w:rsid w:val="00057A87"/>
    <w:rsid w:val="00060013"/>
    <w:rsid w:val="00060358"/>
    <w:rsid w:val="000610BF"/>
    <w:rsid w:val="00061847"/>
    <w:rsid w:val="0006229F"/>
    <w:rsid w:val="00063501"/>
    <w:rsid w:val="0006428B"/>
    <w:rsid w:val="000657A9"/>
    <w:rsid w:val="00066483"/>
    <w:rsid w:val="00066754"/>
    <w:rsid w:val="00067B87"/>
    <w:rsid w:val="00070107"/>
    <w:rsid w:val="0007055E"/>
    <w:rsid w:val="000724CF"/>
    <w:rsid w:val="000728D2"/>
    <w:rsid w:val="00072C89"/>
    <w:rsid w:val="000731CA"/>
    <w:rsid w:val="00073428"/>
    <w:rsid w:val="00073F5F"/>
    <w:rsid w:val="00074565"/>
    <w:rsid w:val="00074741"/>
    <w:rsid w:val="00074D2B"/>
    <w:rsid w:val="00075570"/>
    <w:rsid w:val="00075816"/>
    <w:rsid w:val="0007614C"/>
    <w:rsid w:val="000779DE"/>
    <w:rsid w:val="00080474"/>
    <w:rsid w:val="000811DE"/>
    <w:rsid w:val="00081266"/>
    <w:rsid w:val="0008151C"/>
    <w:rsid w:val="0008216F"/>
    <w:rsid w:val="00083AB0"/>
    <w:rsid w:val="00084084"/>
    <w:rsid w:val="00084963"/>
    <w:rsid w:val="00085C68"/>
    <w:rsid w:val="000867F6"/>
    <w:rsid w:val="00087B62"/>
    <w:rsid w:val="00091A90"/>
    <w:rsid w:val="00091BA0"/>
    <w:rsid w:val="00091C28"/>
    <w:rsid w:val="00092054"/>
    <w:rsid w:val="00092733"/>
    <w:rsid w:val="00092E6F"/>
    <w:rsid w:val="00092F41"/>
    <w:rsid w:val="000931FC"/>
    <w:rsid w:val="00093558"/>
    <w:rsid w:val="00094766"/>
    <w:rsid w:val="000962E4"/>
    <w:rsid w:val="0009712E"/>
    <w:rsid w:val="00097AF7"/>
    <w:rsid w:val="00097EA9"/>
    <w:rsid w:val="000A03D9"/>
    <w:rsid w:val="000A0DDC"/>
    <w:rsid w:val="000A2004"/>
    <w:rsid w:val="000A4468"/>
    <w:rsid w:val="000A5A07"/>
    <w:rsid w:val="000A7B42"/>
    <w:rsid w:val="000B0470"/>
    <w:rsid w:val="000B0AB2"/>
    <w:rsid w:val="000B2535"/>
    <w:rsid w:val="000B2FF8"/>
    <w:rsid w:val="000B37F6"/>
    <w:rsid w:val="000B3D19"/>
    <w:rsid w:val="000B5C78"/>
    <w:rsid w:val="000B622B"/>
    <w:rsid w:val="000B69B1"/>
    <w:rsid w:val="000B7AE5"/>
    <w:rsid w:val="000B7C57"/>
    <w:rsid w:val="000C0D08"/>
    <w:rsid w:val="000C1690"/>
    <w:rsid w:val="000C1699"/>
    <w:rsid w:val="000C1BE1"/>
    <w:rsid w:val="000C30F1"/>
    <w:rsid w:val="000C336D"/>
    <w:rsid w:val="000C3D52"/>
    <w:rsid w:val="000C4119"/>
    <w:rsid w:val="000C6512"/>
    <w:rsid w:val="000C706B"/>
    <w:rsid w:val="000D0011"/>
    <w:rsid w:val="000D1778"/>
    <w:rsid w:val="000D27D6"/>
    <w:rsid w:val="000D27DC"/>
    <w:rsid w:val="000D2AC9"/>
    <w:rsid w:val="000D2BC8"/>
    <w:rsid w:val="000D348D"/>
    <w:rsid w:val="000D3B8D"/>
    <w:rsid w:val="000D4EE8"/>
    <w:rsid w:val="000D533D"/>
    <w:rsid w:val="000D5DE4"/>
    <w:rsid w:val="000D7BFB"/>
    <w:rsid w:val="000E11D0"/>
    <w:rsid w:val="000E13B3"/>
    <w:rsid w:val="000E162E"/>
    <w:rsid w:val="000E1D91"/>
    <w:rsid w:val="000E36E2"/>
    <w:rsid w:val="000E4E3A"/>
    <w:rsid w:val="000E5E4B"/>
    <w:rsid w:val="000E5F08"/>
    <w:rsid w:val="000E6849"/>
    <w:rsid w:val="000E7419"/>
    <w:rsid w:val="000E79F5"/>
    <w:rsid w:val="000E7BC4"/>
    <w:rsid w:val="000F0C2B"/>
    <w:rsid w:val="000F3AC8"/>
    <w:rsid w:val="000F3BE3"/>
    <w:rsid w:val="000F3FD7"/>
    <w:rsid w:val="000F6202"/>
    <w:rsid w:val="000F64D4"/>
    <w:rsid w:val="000F6569"/>
    <w:rsid w:val="001003C7"/>
    <w:rsid w:val="001009B4"/>
    <w:rsid w:val="00100DB7"/>
    <w:rsid w:val="00100DF7"/>
    <w:rsid w:val="00101E65"/>
    <w:rsid w:val="001022FF"/>
    <w:rsid w:val="001023BE"/>
    <w:rsid w:val="001024C1"/>
    <w:rsid w:val="001034FC"/>
    <w:rsid w:val="00103A94"/>
    <w:rsid w:val="001043AC"/>
    <w:rsid w:val="00105AC1"/>
    <w:rsid w:val="00105B4B"/>
    <w:rsid w:val="00105ED1"/>
    <w:rsid w:val="00107C1D"/>
    <w:rsid w:val="001105F9"/>
    <w:rsid w:val="00111186"/>
    <w:rsid w:val="001115B3"/>
    <w:rsid w:val="00111AF7"/>
    <w:rsid w:val="00111D1F"/>
    <w:rsid w:val="00112C15"/>
    <w:rsid w:val="0011364C"/>
    <w:rsid w:val="0011434D"/>
    <w:rsid w:val="00114768"/>
    <w:rsid w:val="0011509B"/>
    <w:rsid w:val="001153E6"/>
    <w:rsid w:val="001166F7"/>
    <w:rsid w:val="00116790"/>
    <w:rsid w:val="00116C80"/>
    <w:rsid w:val="00116FD4"/>
    <w:rsid w:val="00117A1D"/>
    <w:rsid w:val="00117CAF"/>
    <w:rsid w:val="001214AA"/>
    <w:rsid w:val="0012281B"/>
    <w:rsid w:val="001231D4"/>
    <w:rsid w:val="0012334E"/>
    <w:rsid w:val="001238AB"/>
    <w:rsid w:val="00123EC1"/>
    <w:rsid w:val="001269BE"/>
    <w:rsid w:val="00126D2C"/>
    <w:rsid w:val="001308EC"/>
    <w:rsid w:val="00131A94"/>
    <w:rsid w:val="001321EB"/>
    <w:rsid w:val="00132EDC"/>
    <w:rsid w:val="00133572"/>
    <w:rsid w:val="00133FDB"/>
    <w:rsid w:val="00135B9B"/>
    <w:rsid w:val="00135FD1"/>
    <w:rsid w:val="00136B61"/>
    <w:rsid w:val="00136BBF"/>
    <w:rsid w:val="00136C74"/>
    <w:rsid w:val="001402BD"/>
    <w:rsid w:val="001409D7"/>
    <w:rsid w:val="00140AE9"/>
    <w:rsid w:val="00141499"/>
    <w:rsid w:val="00142364"/>
    <w:rsid w:val="00143C02"/>
    <w:rsid w:val="00143F36"/>
    <w:rsid w:val="00143FBF"/>
    <w:rsid w:val="0014502A"/>
    <w:rsid w:val="00145262"/>
    <w:rsid w:val="00145A65"/>
    <w:rsid w:val="001464E0"/>
    <w:rsid w:val="00147AFE"/>
    <w:rsid w:val="00147F6A"/>
    <w:rsid w:val="00151E94"/>
    <w:rsid w:val="001520EF"/>
    <w:rsid w:val="0015355B"/>
    <w:rsid w:val="001539F8"/>
    <w:rsid w:val="00153E3E"/>
    <w:rsid w:val="00155BA9"/>
    <w:rsid w:val="0015680A"/>
    <w:rsid w:val="00160793"/>
    <w:rsid w:val="0016281B"/>
    <w:rsid w:val="00162A8F"/>
    <w:rsid w:val="001633F4"/>
    <w:rsid w:val="001635CC"/>
    <w:rsid w:val="00163DB5"/>
    <w:rsid w:val="00164E20"/>
    <w:rsid w:val="0016681D"/>
    <w:rsid w:val="00167EAE"/>
    <w:rsid w:val="0017114C"/>
    <w:rsid w:val="001713BD"/>
    <w:rsid w:val="001720AC"/>
    <w:rsid w:val="001720EB"/>
    <w:rsid w:val="00172B13"/>
    <w:rsid w:val="00173340"/>
    <w:rsid w:val="0017623E"/>
    <w:rsid w:val="00176BE9"/>
    <w:rsid w:val="00176BFA"/>
    <w:rsid w:val="00177035"/>
    <w:rsid w:val="0017715C"/>
    <w:rsid w:val="00177EA1"/>
    <w:rsid w:val="0018002A"/>
    <w:rsid w:val="001801F3"/>
    <w:rsid w:val="00180D7D"/>
    <w:rsid w:val="001811EA"/>
    <w:rsid w:val="001817A9"/>
    <w:rsid w:val="00182484"/>
    <w:rsid w:val="001829DF"/>
    <w:rsid w:val="00182DCE"/>
    <w:rsid w:val="00183351"/>
    <w:rsid w:val="00183AA4"/>
    <w:rsid w:val="00183B64"/>
    <w:rsid w:val="001857E4"/>
    <w:rsid w:val="001859DF"/>
    <w:rsid w:val="001859FC"/>
    <w:rsid w:val="00185A1E"/>
    <w:rsid w:val="001860F6"/>
    <w:rsid w:val="00186516"/>
    <w:rsid w:val="0018676D"/>
    <w:rsid w:val="00186EE2"/>
    <w:rsid w:val="00187C11"/>
    <w:rsid w:val="00191F92"/>
    <w:rsid w:val="00192314"/>
    <w:rsid w:val="00193A30"/>
    <w:rsid w:val="0019422C"/>
    <w:rsid w:val="0019639A"/>
    <w:rsid w:val="00196CA7"/>
    <w:rsid w:val="00197086"/>
    <w:rsid w:val="001A1081"/>
    <w:rsid w:val="001A1486"/>
    <w:rsid w:val="001A1864"/>
    <w:rsid w:val="001A2776"/>
    <w:rsid w:val="001A2A9C"/>
    <w:rsid w:val="001A2BC6"/>
    <w:rsid w:val="001A5708"/>
    <w:rsid w:val="001A5DB4"/>
    <w:rsid w:val="001A6876"/>
    <w:rsid w:val="001A68DC"/>
    <w:rsid w:val="001A6E28"/>
    <w:rsid w:val="001A72AA"/>
    <w:rsid w:val="001A741A"/>
    <w:rsid w:val="001B0796"/>
    <w:rsid w:val="001B13DC"/>
    <w:rsid w:val="001B193B"/>
    <w:rsid w:val="001B2890"/>
    <w:rsid w:val="001B39B2"/>
    <w:rsid w:val="001B4C28"/>
    <w:rsid w:val="001B62BE"/>
    <w:rsid w:val="001B6B55"/>
    <w:rsid w:val="001B6E99"/>
    <w:rsid w:val="001C0C7F"/>
    <w:rsid w:val="001C3C53"/>
    <w:rsid w:val="001C5324"/>
    <w:rsid w:val="001C71E3"/>
    <w:rsid w:val="001C7F77"/>
    <w:rsid w:val="001D00C8"/>
    <w:rsid w:val="001D122A"/>
    <w:rsid w:val="001D1F0F"/>
    <w:rsid w:val="001D2434"/>
    <w:rsid w:val="001D38ED"/>
    <w:rsid w:val="001D4674"/>
    <w:rsid w:val="001D5647"/>
    <w:rsid w:val="001D5AD3"/>
    <w:rsid w:val="001D5D2E"/>
    <w:rsid w:val="001D5D48"/>
    <w:rsid w:val="001D6509"/>
    <w:rsid w:val="001D681F"/>
    <w:rsid w:val="001D6C11"/>
    <w:rsid w:val="001D7833"/>
    <w:rsid w:val="001D7CF6"/>
    <w:rsid w:val="001E09C1"/>
    <w:rsid w:val="001E0D52"/>
    <w:rsid w:val="001E1C1E"/>
    <w:rsid w:val="001E1D46"/>
    <w:rsid w:val="001E2823"/>
    <w:rsid w:val="001E348C"/>
    <w:rsid w:val="001E3ADC"/>
    <w:rsid w:val="001E4E8D"/>
    <w:rsid w:val="001E5463"/>
    <w:rsid w:val="001E7C22"/>
    <w:rsid w:val="001F1029"/>
    <w:rsid w:val="001F6291"/>
    <w:rsid w:val="001F6E74"/>
    <w:rsid w:val="001F714B"/>
    <w:rsid w:val="001F7AC9"/>
    <w:rsid w:val="001F7C67"/>
    <w:rsid w:val="002010B8"/>
    <w:rsid w:val="00201E01"/>
    <w:rsid w:val="00202081"/>
    <w:rsid w:val="00202583"/>
    <w:rsid w:val="002031E1"/>
    <w:rsid w:val="00203C77"/>
    <w:rsid w:val="00204688"/>
    <w:rsid w:val="00205477"/>
    <w:rsid w:val="0020745A"/>
    <w:rsid w:val="002125CF"/>
    <w:rsid w:val="0021331B"/>
    <w:rsid w:val="0021416A"/>
    <w:rsid w:val="00214273"/>
    <w:rsid w:val="002146E1"/>
    <w:rsid w:val="00214AB8"/>
    <w:rsid w:val="00214ED0"/>
    <w:rsid w:val="00214F63"/>
    <w:rsid w:val="00215700"/>
    <w:rsid w:val="002163FE"/>
    <w:rsid w:val="00216C32"/>
    <w:rsid w:val="002173BF"/>
    <w:rsid w:val="00217940"/>
    <w:rsid w:val="002209CD"/>
    <w:rsid w:val="00220A6D"/>
    <w:rsid w:val="002210A6"/>
    <w:rsid w:val="00221404"/>
    <w:rsid w:val="00221559"/>
    <w:rsid w:val="00221F40"/>
    <w:rsid w:val="002252DE"/>
    <w:rsid w:val="00225A9E"/>
    <w:rsid w:val="00226464"/>
    <w:rsid w:val="002267C0"/>
    <w:rsid w:val="00226AFE"/>
    <w:rsid w:val="00226AFF"/>
    <w:rsid w:val="00227505"/>
    <w:rsid w:val="0023032C"/>
    <w:rsid w:val="00230681"/>
    <w:rsid w:val="00231397"/>
    <w:rsid w:val="00231A4B"/>
    <w:rsid w:val="0023226F"/>
    <w:rsid w:val="002323BB"/>
    <w:rsid w:val="00232CE0"/>
    <w:rsid w:val="002335E9"/>
    <w:rsid w:val="00233F8E"/>
    <w:rsid w:val="00235246"/>
    <w:rsid w:val="00236D97"/>
    <w:rsid w:val="00236FC1"/>
    <w:rsid w:val="00237B09"/>
    <w:rsid w:val="00237D0B"/>
    <w:rsid w:val="00243D7A"/>
    <w:rsid w:val="0024427F"/>
    <w:rsid w:val="00244BD2"/>
    <w:rsid w:val="00250156"/>
    <w:rsid w:val="0025210F"/>
    <w:rsid w:val="002525C0"/>
    <w:rsid w:val="00254053"/>
    <w:rsid w:val="0025529B"/>
    <w:rsid w:val="0025532A"/>
    <w:rsid w:val="0025632D"/>
    <w:rsid w:val="00256FD0"/>
    <w:rsid w:val="00257E95"/>
    <w:rsid w:val="00257F8A"/>
    <w:rsid w:val="00260378"/>
    <w:rsid w:val="00260A34"/>
    <w:rsid w:val="00260FFA"/>
    <w:rsid w:val="002617CA"/>
    <w:rsid w:val="00262001"/>
    <w:rsid w:val="00262217"/>
    <w:rsid w:val="00262ED1"/>
    <w:rsid w:val="002637A2"/>
    <w:rsid w:val="002639FA"/>
    <w:rsid w:val="00263C17"/>
    <w:rsid w:val="002642EC"/>
    <w:rsid w:val="002652D5"/>
    <w:rsid w:val="002662AF"/>
    <w:rsid w:val="0026646F"/>
    <w:rsid w:val="00266E20"/>
    <w:rsid w:val="0026758A"/>
    <w:rsid w:val="002677B2"/>
    <w:rsid w:val="002679A8"/>
    <w:rsid w:val="00267CCC"/>
    <w:rsid w:val="00267D3F"/>
    <w:rsid w:val="002700A0"/>
    <w:rsid w:val="002704A3"/>
    <w:rsid w:val="002709EA"/>
    <w:rsid w:val="00270A05"/>
    <w:rsid w:val="00271327"/>
    <w:rsid w:val="00271F77"/>
    <w:rsid w:val="002721B8"/>
    <w:rsid w:val="002728D3"/>
    <w:rsid w:val="0027463A"/>
    <w:rsid w:val="002763C9"/>
    <w:rsid w:val="002777E2"/>
    <w:rsid w:val="00280F9A"/>
    <w:rsid w:val="00281319"/>
    <w:rsid w:val="002826CF"/>
    <w:rsid w:val="002828BB"/>
    <w:rsid w:val="00282CE1"/>
    <w:rsid w:val="002834DC"/>
    <w:rsid w:val="002838F6"/>
    <w:rsid w:val="00283E63"/>
    <w:rsid w:val="002843FB"/>
    <w:rsid w:val="002846A0"/>
    <w:rsid w:val="00284901"/>
    <w:rsid w:val="00287ACD"/>
    <w:rsid w:val="00290208"/>
    <w:rsid w:val="0029052E"/>
    <w:rsid w:val="0029059D"/>
    <w:rsid w:val="00291147"/>
    <w:rsid w:val="00292334"/>
    <w:rsid w:val="00292A1C"/>
    <w:rsid w:val="00293305"/>
    <w:rsid w:val="002966B0"/>
    <w:rsid w:val="0029723A"/>
    <w:rsid w:val="00297349"/>
    <w:rsid w:val="002975F3"/>
    <w:rsid w:val="002A002D"/>
    <w:rsid w:val="002A1FA3"/>
    <w:rsid w:val="002A2668"/>
    <w:rsid w:val="002A2E5B"/>
    <w:rsid w:val="002A4928"/>
    <w:rsid w:val="002A519D"/>
    <w:rsid w:val="002B0BE5"/>
    <w:rsid w:val="002B0ED1"/>
    <w:rsid w:val="002B16E7"/>
    <w:rsid w:val="002B23EC"/>
    <w:rsid w:val="002B2BA5"/>
    <w:rsid w:val="002B39F6"/>
    <w:rsid w:val="002B615C"/>
    <w:rsid w:val="002B6B32"/>
    <w:rsid w:val="002B6FAF"/>
    <w:rsid w:val="002B71FE"/>
    <w:rsid w:val="002B77F7"/>
    <w:rsid w:val="002C2342"/>
    <w:rsid w:val="002C25C5"/>
    <w:rsid w:val="002C320E"/>
    <w:rsid w:val="002C3ACE"/>
    <w:rsid w:val="002C4D17"/>
    <w:rsid w:val="002C4D7F"/>
    <w:rsid w:val="002C533F"/>
    <w:rsid w:val="002C69A1"/>
    <w:rsid w:val="002C7622"/>
    <w:rsid w:val="002C7D74"/>
    <w:rsid w:val="002C7E24"/>
    <w:rsid w:val="002C7E63"/>
    <w:rsid w:val="002C7EAD"/>
    <w:rsid w:val="002D0FA1"/>
    <w:rsid w:val="002D1165"/>
    <w:rsid w:val="002D16E3"/>
    <w:rsid w:val="002D21BC"/>
    <w:rsid w:val="002D2F4C"/>
    <w:rsid w:val="002D3005"/>
    <w:rsid w:val="002D3BC1"/>
    <w:rsid w:val="002D775C"/>
    <w:rsid w:val="002D7A3F"/>
    <w:rsid w:val="002D7AB8"/>
    <w:rsid w:val="002E0CEB"/>
    <w:rsid w:val="002E2819"/>
    <w:rsid w:val="002E39EB"/>
    <w:rsid w:val="002E3B5D"/>
    <w:rsid w:val="002E3EAE"/>
    <w:rsid w:val="002E5C60"/>
    <w:rsid w:val="002E5CAB"/>
    <w:rsid w:val="002E5CCF"/>
    <w:rsid w:val="002E7B7E"/>
    <w:rsid w:val="002F0654"/>
    <w:rsid w:val="002F1163"/>
    <w:rsid w:val="002F2512"/>
    <w:rsid w:val="002F4B05"/>
    <w:rsid w:val="002F5D65"/>
    <w:rsid w:val="002F66B1"/>
    <w:rsid w:val="002F70D2"/>
    <w:rsid w:val="00301298"/>
    <w:rsid w:val="00302686"/>
    <w:rsid w:val="00302DCB"/>
    <w:rsid w:val="00303721"/>
    <w:rsid w:val="00303E75"/>
    <w:rsid w:val="0030494B"/>
    <w:rsid w:val="00304CEC"/>
    <w:rsid w:val="0030514E"/>
    <w:rsid w:val="00307808"/>
    <w:rsid w:val="0031079B"/>
    <w:rsid w:val="00310C98"/>
    <w:rsid w:val="00311713"/>
    <w:rsid w:val="0031332D"/>
    <w:rsid w:val="003148FB"/>
    <w:rsid w:val="00316D47"/>
    <w:rsid w:val="003178B1"/>
    <w:rsid w:val="00320A3F"/>
    <w:rsid w:val="003228E1"/>
    <w:rsid w:val="00323758"/>
    <w:rsid w:val="003254C7"/>
    <w:rsid w:val="00327578"/>
    <w:rsid w:val="00327D1B"/>
    <w:rsid w:val="00330128"/>
    <w:rsid w:val="00331040"/>
    <w:rsid w:val="00332AE4"/>
    <w:rsid w:val="0033395C"/>
    <w:rsid w:val="003348B7"/>
    <w:rsid w:val="00337A05"/>
    <w:rsid w:val="00337F9A"/>
    <w:rsid w:val="003404AC"/>
    <w:rsid w:val="0034247B"/>
    <w:rsid w:val="00342560"/>
    <w:rsid w:val="00342573"/>
    <w:rsid w:val="00342A66"/>
    <w:rsid w:val="00345421"/>
    <w:rsid w:val="00345AD5"/>
    <w:rsid w:val="00345B15"/>
    <w:rsid w:val="00350048"/>
    <w:rsid w:val="00351BFD"/>
    <w:rsid w:val="00352DAD"/>
    <w:rsid w:val="00353419"/>
    <w:rsid w:val="00353456"/>
    <w:rsid w:val="00353757"/>
    <w:rsid w:val="003548B1"/>
    <w:rsid w:val="003549C2"/>
    <w:rsid w:val="00354CD4"/>
    <w:rsid w:val="00354F30"/>
    <w:rsid w:val="003556D5"/>
    <w:rsid w:val="003563FB"/>
    <w:rsid w:val="0035690B"/>
    <w:rsid w:val="00356AC8"/>
    <w:rsid w:val="00360943"/>
    <w:rsid w:val="00360DD9"/>
    <w:rsid w:val="00361BC7"/>
    <w:rsid w:val="00361FF8"/>
    <w:rsid w:val="00362F2D"/>
    <w:rsid w:val="00363D5B"/>
    <w:rsid w:val="00363EB6"/>
    <w:rsid w:val="0036666B"/>
    <w:rsid w:val="00370059"/>
    <w:rsid w:val="00370900"/>
    <w:rsid w:val="00371BA8"/>
    <w:rsid w:val="00373865"/>
    <w:rsid w:val="00373E1A"/>
    <w:rsid w:val="00375065"/>
    <w:rsid w:val="003750C0"/>
    <w:rsid w:val="00375C48"/>
    <w:rsid w:val="00376A6C"/>
    <w:rsid w:val="003771CD"/>
    <w:rsid w:val="00377C7A"/>
    <w:rsid w:val="00377EE6"/>
    <w:rsid w:val="003805E9"/>
    <w:rsid w:val="003809E7"/>
    <w:rsid w:val="00380D72"/>
    <w:rsid w:val="00382DC6"/>
    <w:rsid w:val="00384871"/>
    <w:rsid w:val="00385564"/>
    <w:rsid w:val="003868D2"/>
    <w:rsid w:val="003877F0"/>
    <w:rsid w:val="003913E5"/>
    <w:rsid w:val="00391F35"/>
    <w:rsid w:val="00392A24"/>
    <w:rsid w:val="00392F42"/>
    <w:rsid w:val="00395E67"/>
    <w:rsid w:val="003979B1"/>
    <w:rsid w:val="00397E60"/>
    <w:rsid w:val="003A1B11"/>
    <w:rsid w:val="003A4D82"/>
    <w:rsid w:val="003A547E"/>
    <w:rsid w:val="003A6097"/>
    <w:rsid w:val="003A66FA"/>
    <w:rsid w:val="003B4CFF"/>
    <w:rsid w:val="003B4FAA"/>
    <w:rsid w:val="003B5366"/>
    <w:rsid w:val="003B5919"/>
    <w:rsid w:val="003B5E3D"/>
    <w:rsid w:val="003B6C1A"/>
    <w:rsid w:val="003B7A3A"/>
    <w:rsid w:val="003B7D83"/>
    <w:rsid w:val="003C1A13"/>
    <w:rsid w:val="003C1C06"/>
    <w:rsid w:val="003C2668"/>
    <w:rsid w:val="003C2E60"/>
    <w:rsid w:val="003C385D"/>
    <w:rsid w:val="003C47D5"/>
    <w:rsid w:val="003C4CCE"/>
    <w:rsid w:val="003C53A2"/>
    <w:rsid w:val="003C570A"/>
    <w:rsid w:val="003C66DC"/>
    <w:rsid w:val="003D021E"/>
    <w:rsid w:val="003D087A"/>
    <w:rsid w:val="003D101E"/>
    <w:rsid w:val="003D1934"/>
    <w:rsid w:val="003D2B3F"/>
    <w:rsid w:val="003D48A4"/>
    <w:rsid w:val="003D50BB"/>
    <w:rsid w:val="003D6515"/>
    <w:rsid w:val="003D6C33"/>
    <w:rsid w:val="003E0ADC"/>
    <w:rsid w:val="003E0D56"/>
    <w:rsid w:val="003E0DE4"/>
    <w:rsid w:val="003E1B3A"/>
    <w:rsid w:val="003E1F13"/>
    <w:rsid w:val="003E3A81"/>
    <w:rsid w:val="003E41B7"/>
    <w:rsid w:val="003E4A48"/>
    <w:rsid w:val="003E4DA6"/>
    <w:rsid w:val="003E533F"/>
    <w:rsid w:val="003E57F3"/>
    <w:rsid w:val="003E6784"/>
    <w:rsid w:val="003E68CC"/>
    <w:rsid w:val="003F051B"/>
    <w:rsid w:val="003F130F"/>
    <w:rsid w:val="003F1B36"/>
    <w:rsid w:val="003F2750"/>
    <w:rsid w:val="003F41A3"/>
    <w:rsid w:val="003F4A0C"/>
    <w:rsid w:val="003F7F2A"/>
    <w:rsid w:val="0040209D"/>
    <w:rsid w:val="0040212D"/>
    <w:rsid w:val="00402220"/>
    <w:rsid w:val="004025CF"/>
    <w:rsid w:val="00402B0D"/>
    <w:rsid w:val="004030DC"/>
    <w:rsid w:val="00403C1C"/>
    <w:rsid w:val="00403D21"/>
    <w:rsid w:val="00404A25"/>
    <w:rsid w:val="0040526C"/>
    <w:rsid w:val="0041040F"/>
    <w:rsid w:val="00410CDC"/>
    <w:rsid w:val="0041140F"/>
    <w:rsid w:val="004125C2"/>
    <w:rsid w:val="004125C7"/>
    <w:rsid w:val="004128A3"/>
    <w:rsid w:val="00412C61"/>
    <w:rsid w:val="00412F03"/>
    <w:rsid w:val="004136CE"/>
    <w:rsid w:val="004137BD"/>
    <w:rsid w:val="00415488"/>
    <w:rsid w:val="00415A21"/>
    <w:rsid w:val="00415AFC"/>
    <w:rsid w:val="00416A2A"/>
    <w:rsid w:val="00417301"/>
    <w:rsid w:val="00417FE7"/>
    <w:rsid w:val="0042033A"/>
    <w:rsid w:val="00420AF3"/>
    <w:rsid w:val="0042157B"/>
    <w:rsid w:val="00421996"/>
    <w:rsid w:val="00421EDF"/>
    <w:rsid w:val="0042381F"/>
    <w:rsid w:val="004259E7"/>
    <w:rsid w:val="004259F9"/>
    <w:rsid w:val="00425F2D"/>
    <w:rsid w:val="0042608C"/>
    <w:rsid w:val="00426F34"/>
    <w:rsid w:val="004317BE"/>
    <w:rsid w:val="0043244F"/>
    <w:rsid w:val="00432E69"/>
    <w:rsid w:val="004334F5"/>
    <w:rsid w:val="00434404"/>
    <w:rsid w:val="00434696"/>
    <w:rsid w:val="00435681"/>
    <w:rsid w:val="00436160"/>
    <w:rsid w:val="0043627A"/>
    <w:rsid w:val="004370A4"/>
    <w:rsid w:val="004370C3"/>
    <w:rsid w:val="004379D3"/>
    <w:rsid w:val="00437BAF"/>
    <w:rsid w:val="00440885"/>
    <w:rsid w:val="004438D3"/>
    <w:rsid w:val="00444781"/>
    <w:rsid w:val="004462BA"/>
    <w:rsid w:val="00446735"/>
    <w:rsid w:val="004502E3"/>
    <w:rsid w:val="0045133E"/>
    <w:rsid w:val="004527C2"/>
    <w:rsid w:val="0045492E"/>
    <w:rsid w:val="00454BD9"/>
    <w:rsid w:val="00456A3B"/>
    <w:rsid w:val="00456F73"/>
    <w:rsid w:val="004571CF"/>
    <w:rsid w:val="004576C1"/>
    <w:rsid w:val="004620A1"/>
    <w:rsid w:val="00462BC2"/>
    <w:rsid w:val="004641E1"/>
    <w:rsid w:val="004645BA"/>
    <w:rsid w:val="004649D5"/>
    <w:rsid w:val="00464FC3"/>
    <w:rsid w:val="0046532A"/>
    <w:rsid w:val="00466FD5"/>
    <w:rsid w:val="00473E79"/>
    <w:rsid w:val="004749C3"/>
    <w:rsid w:val="0047627B"/>
    <w:rsid w:val="00476BB3"/>
    <w:rsid w:val="0048013F"/>
    <w:rsid w:val="004802B0"/>
    <w:rsid w:val="004816B7"/>
    <w:rsid w:val="00481F5C"/>
    <w:rsid w:val="0048300A"/>
    <w:rsid w:val="00483082"/>
    <w:rsid w:val="004856AC"/>
    <w:rsid w:val="00485D55"/>
    <w:rsid w:val="00486032"/>
    <w:rsid w:val="0048622B"/>
    <w:rsid w:val="00486BDF"/>
    <w:rsid w:val="00486D10"/>
    <w:rsid w:val="0048753D"/>
    <w:rsid w:val="004906F2"/>
    <w:rsid w:val="00490B3B"/>
    <w:rsid w:val="00490F2D"/>
    <w:rsid w:val="004922C5"/>
    <w:rsid w:val="00492309"/>
    <w:rsid w:val="004924BF"/>
    <w:rsid w:val="00493094"/>
    <w:rsid w:val="00493656"/>
    <w:rsid w:val="004938FE"/>
    <w:rsid w:val="004951A5"/>
    <w:rsid w:val="00495F3A"/>
    <w:rsid w:val="00497663"/>
    <w:rsid w:val="004A104E"/>
    <w:rsid w:val="004A13DE"/>
    <w:rsid w:val="004A22C2"/>
    <w:rsid w:val="004A2BA8"/>
    <w:rsid w:val="004A3712"/>
    <w:rsid w:val="004A4949"/>
    <w:rsid w:val="004A667A"/>
    <w:rsid w:val="004A7443"/>
    <w:rsid w:val="004B08D8"/>
    <w:rsid w:val="004B3D96"/>
    <w:rsid w:val="004B40AA"/>
    <w:rsid w:val="004B5154"/>
    <w:rsid w:val="004B63BC"/>
    <w:rsid w:val="004B773B"/>
    <w:rsid w:val="004B7A00"/>
    <w:rsid w:val="004C0419"/>
    <w:rsid w:val="004C0BF0"/>
    <w:rsid w:val="004C3077"/>
    <w:rsid w:val="004C36B8"/>
    <w:rsid w:val="004C486C"/>
    <w:rsid w:val="004C5F36"/>
    <w:rsid w:val="004C6887"/>
    <w:rsid w:val="004D0374"/>
    <w:rsid w:val="004D0381"/>
    <w:rsid w:val="004D0D4C"/>
    <w:rsid w:val="004D1CBD"/>
    <w:rsid w:val="004D33C7"/>
    <w:rsid w:val="004D34CA"/>
    <w:rsid w:val="004D42AB"/>
    <w:rsid w:val="004D745D"/>
    <w:rsid w:val="004E01E3"/>
    <w:rsid w:val="004E1110"/>
    <w:rsid w:val="004E12B2"/>
    <w:rsid w:val="004E31F0"/>
    <w:rsid w:val="004E3787"/>
    <w:rsid w:val="004E3BA9"/>
    <w:rsid w:val="004E44FD"/>
    <w:rsid w:val="004E4A96"/>
    <w:rsid w:val="004E56E3"/>
    <w:rsid w:val="004E685D"/>
    <w:rsid w:val="004F0AD7"/>
    <w:rsid w:val="004F0D46"/>
    <w:rsid w:val="004F2BA8"/>
    <w:rsid w:val="004F3384"/>
    <w:rsid w:val="004F4620"/>
    <w:rsid w:val="004F5FF0"/>
    <w:rsid w:val="004F6CF7"/>
    <w:rsid w:val="004F7310"/>
    <w:rsid w:val="004F7590"/>
    <w:rsid w:val="00501D48"/>
    <w:rsid w:val="00501E01"/>
    <w:rsid w:val="0050248D"/>
    <w:rsid w:val="0050251D"/>
    <w:rsid w:val="00503C7A"/>
    <w:rsid w:val="005043F5"/>
    <w:rsid w:val="00504521"/>
    <w:rsid w:val="00506CCB"/>
    <w:rsid w:val="00510A25"/>
    <w:rsid w:val="00511720"/>
    <w:rsid w:val="00512278"/>
    <w:rsid w:val="005125FB"/>
    <w:rsid w:val="00512F89"/>
    <w:rsid w:val="00513472"/>
    <w:rsid w:val="0051371E"/>
    <w:rsid w:val="00513E5B"/>
    <w:rsid w:val="00514198"/>
    <w:rsid w:val="00515999"/>
    <w:rsid w:val="00515AED"/>
    <w:rsid w:val="005163A0"/>
    <w:rsid w:val="00517C4C"/>
    <w:rsid w:val="005220B6"/>
    <w:rsid w:val="00522102"/>
    <w:rsid w:val="00523023"/>
    <w:rsid w:val="00525203"/>
    <w:rsid w:val="00525EBF"/>
    <w:rsid w:val="00527496"/>
    <w:rsid w:val="0053019F"/>
    <w:rsid w:val="00530ED8"/>
    <w:rsid w:val="00531729"/>
    <w:rsid w:val="00531882"/>
    <w:rsid w:val="00532CEC"/>
    <w:rsid w:val="00532F4C"/>
    <w:rsid w:val="00533162"/>
    <w:rsid w:val="00533FEF"/>
    <w:rsid w:val="0053416D"/>
    <w:rsid w:val="005346F5"/>
    <w:rsid w:val="00534FC2"/>
    <w:rsid w:val="00536497"/>
    <w:rsid w:val="00536923"/>
    <w:rsid w:val="005401F9"/>
    <w:rsid w:val="00542021"/>
    <w:rsid w:val="005433ED"/>
    <w:rsid w:val="0054477E"/>
    <w:rsid w:val="00544AD0"/>
    <w:rsid w:val="0054513E"/>
    <w:rsid w:val="00545632"/>
    <w:rsid w:val="00546374"/>
    <w:rsid w:val="0055027C"/>
    <w:rsid w:val="00550A8F"/>
    <w:rsid w:val="00550C79"/>
    <w:rsid w:val="005521EB"/>
    <w:rsid w:val="00554082"/>
    <w:rsid w:val="005569D9"/>
    <w:rsid w:val="005612F1"/>
    <w:rsid w:val="00561767"/>
    <w:rsid w:val="005620DA"/>
    <w:rsid w:val="00564E13"/>
    <w:rsid w:val="00565AE5"/>
    <w:rsid w:val="00566BD9"/>
    <w:rsid w:val="00566E91"/>
    <w:rsid w:val="00567D5F"/>
    <w:rsid w:val="005707C2"/>
    <w:rsid w:val="005708CD"/>
    <w:rsid w:val="00570F4F"/>
    <w:rsid w:val="00571EE8"/>
    <w:rsid w:val="005720D8"/>
    <w:rsid w:val="00572CEA"/>
    <w:rsid w:val="00573514"/>
    <w:rsid w:val="005741BA"/>
    <w:rsid w:val="00574A96"/>
    <w:rsid w:val="0057508A"/>
    <w:rsid w:val="00575E0A"/>
    <w:rsid w:val="00576FF6"/>
    <w:rsid w:val="00581A3E"/>
    <w:rsid w:val="00581E22"/>
    <w:rsid w:val="005836F1"/>
    <w:rsid w:val="005848C1"/>
    <w:rsid w:val="00584B6C"/>
    <w:rsid w:val="005855DC"/>
    <w:rsid w:val="005857A3"/>
    <w:rsid w:val="00586249"/>
    <w:rsid w:val="00587835"/>
    <w:rsid w:val="00587AAB"/>
    <w:rsid w:val="00590314"/>
    <w:rsid w:val="00590388"/>
    <w:rsid w:val="00591002"/>
    <w:rsid w:val="00592F9F"/>
    <w:rsid w:val="0059453F"/>
    <w:rsid w:val="00594F7E"/>
    <w:rsid w:val="00595C39"/>
    <w:rsid w:val="005972BE"/>
    <w:rsid w:val="00597CCA"/>
    <w:rsid w:val="00597F1C"/>
    <w:rsid w:val="005A0517"/>
    <w:rsid w:val="005A0562"/>
    <w:rsid w:val="005A23A9"/>
    <w:rsid w:val="005A2484"/>
    <w:rsid w:val="005A40DC"/>
    <w:rsid w:val="005A4520"/>
    <w:rsid w:val="005A4AAE"/>
    <w:rsid w:val="005A6189"/>
    <w:rsid w:val="005A673A"/>
    <w:rsid w:val="005A6927"/>
    <w:rsid w:val="005A6CBE"/>
    <w:rsid w:val="005A6DF5"/>
    <w:rsid w:val="005B0A52"/>
    <w:rsid w:val="005B0FC4"/>
    <w:rsid w:val="005B3372"/>
    <w:rsid w:val="005B34DD"/>
    <w:rsid w:val="005B3A55"/>
    <w:rsid w:val="005B3FE4"/>
    <w:rsid w:val="005B5345"/>
    <w:rsid w:val="005B53D7"/>
    <w:rsid w:val="005B58A2"/>
    <w:rsid w:val="005B5AD2"/>
    <w:rsid w:val="005B67BD"/>
    <w:rsid w:val="005B7419"/>
    <w:rsid w:val="005C0429"/>
    <w:rsid w:val="005C0650"/>
    <w:rsid w:val="005C1123"/>
    <w:rsid w:val="005C2528"/>
    <w:rsid w:val="005C31FF"/>
    <w:rsid w:val="005C3573"/>
    <w:rsid w:val="005C3CE3"/>
    <w:rsid w:val="005C3CF9"/>
    <w:rsid w:val="005C58EC"/>
    <w:rsid w:val="005C7337"/>
    <w:rsid w:val="005D10FF"/>
    <w:rsid w:val="005D4620"/>
    <w:rsid w:val="005D6144"/>
    <w:rsid w:val="005D6DE0"/>
    <w:rsid w:val="005E02E7"/>
    <w:rsid w:val="005E0DD4"/>
    <w:rsid w:val="005E2048"/>
    <w:rsid w:val="005E2250"/>
    <w:rsid w:val="005E246E"/>
    <w:rsid w:val="005E4AA7"/>
    <w:rsid w:val="005E5491"/>
    <w:rsid w:val="005E579A"/>
    <w:rsid w:val="005E5974"/>
    <w:rsid w:val="005E597E"/>
    <w:rsid w:val="005E5F1F"/>
    <w:rsid w:val="005E66A5"/>
    <w:rsid w:val="005E707C"/>
    <w:rsid w:val="005E722B"/>
    <w:rsid w:val="005E7D11"/>
    <w:rsid w:val="005E7F24"/>
    <w:rsid w:val="005F0A4E"/>
    <w:rsid w:val="005F15F1"/>
    <w:rsid w:val="005F20CE"/>
    <w:rsid w:val="005F2A7A"/>
    <w:rsid w:val="005F2E8B"/>
    <w:rsid w:val="005F3535"/>
    <w:rsid w:val="005F3D49"/>
    <w:rsid w:val="005F4A05"/>
    <w:rsid w:val="005F6283"/>
    <w:rsid w:val="005F65D1"/>
    <w:rsid w:val="005F6CBE"/>
    <w:rsid w:val="005F6EBF"/>
    <w:rsid w:val="005F6F2E"/>
    <w:rsid w:val="005F7F54"/>
    <w:rsid w:val="0060070A"/>
    <w:rsid w:val="006030C3"/>
    <w:rsid w:val="0060376A"/>
    <w:rsid w:val="006038E0"/>
    <w:rsid w:val="00604171"/>
    <w:rsid w:val="0060515D"/>
    <w:rsid w:val="0060539B"/>
    <w:rsid w:val="006054D0"/>
    <w:rsid w:val="006065D9"/>
    <w:rsid w:val="00610710"/>
    <w:rsid w:val="0061138C"/>
    <w:rsid w:val="006128EC"/>
    <w:rsid w:val="00612956"/>
    <w:rsid w:val="006135EB"/>
    <w:rsid w:val="0061367B"/>
    <w:rsid w:val="006139C8"/>
    <w:rsid w:val="00614115"/>
    <w:rsid w:val="00614163"/>
    <w:rsid w:val="00614F82"/>
    <w:rsid w:val="006150CF"/>
    <w:rsid w:val="00615357"/>
    <w:rsid w:val="00617CAA"/>
    <w:rsid w:val="00620A06"/>
    <w:rsid w:val="00622103"/>
    <w:rsid w:val="00622AAE"/>
    <w:rsid w:val="00622C52"/>
    <w:rsid w:val="00623C8F"/>
    <w:rsid w:val="006248C2"/>
    <w:rsid w:val="00624AB3"/>
    <w:rsid w:val="0062521E"/>
    <w:rsid w:val="00626563"/>
    <w:rsid w:val="006269F1"/>
    <w:rsid w:val="00626CCA"/>
    <w:rsid w:val="0062745A"/>
    <w:rsid w:val="00630822"/>
    <w:rsid w:val="00631AC9"/>
    <w:rsid w:val="00632384"/>
    <w:rsid w:val="00633853"/>
    <w:rsid w:val="00633ACF"/>
    <w:rsid w:val="0063450F"/>
    <w:rsid w:val="006348B2"/>
    <w:rsid w:val="00634918"/>
    <w:rsid w:val="006351F1"/>
    <w:rsid w:val="0063525F"/>
    <w:rsid w:val="00635DDD"/>
    <w:rsid w:val="00636DD6"/>
    <w:rsid w:val="006378CB"/>
    <w:rsid w:val="00641741"/>
    <w:rsid w:val="0064211F"/>
    <w:rsid w:val="00642F55"/>
    <w:rsid w:val="00642FB6"/>
    <w:rsid w:val="00643ED8"/>
    <w:rsid w:val="00644951"/>
    <w:rsid w:val="00644E00"/>
    <w:rsid w:val="00645E82"/>
    <w:rsid w:val="0064696C"/>
    <w:rsid w:val="00646CA7"/>
    <w:rsid w:val="00650649"/>
    <w:rsid w:val="00650C6C"/>
    <w:rsid w:val="00651CED"/>
    <w:rsid w:val="00651D7D"/>
    <w:rsid w:val="00651F79"/>
    <w:rsid w:val="00652A8A"/>
    <w:rsid w:val="0065367E"/>
    <w:rsid w:val="00654815"/>
    <w:rsid w:val="00655791"/>
    <w:rsid w:val="00655808"/>
    <w:rsid w:val="0065776D"/>
    <w:rsid w:val="0066074F"/>
    <w:rsid w:val="0066094B"/>
    <w:rsid w:val="006609C6"/>
    <w:rsid w:val="00660F69"/>
    <w:rsid w:val="006613D9"/>
    <w:rsid w:val="00661A0A"/>
    <w:rsid w:val="0066208B"/>
    <w:rsid w:val="00665040"/>
    <w:rsid w:val="00666C75"/>
    <w:rsid w:val="00670FC6"/>
    <w:rsid w:val="00671083"/>
    <w:rsid w:val="0067133F"/>
    <w:rsid w:val="006713FB"/>
    <w:rsid w:val="00671628"/>
    <w:rsid w:val="00671892"/>
    <w:rsid w:val="00672C96"/>
    <w:rsid w:val="00672DEE"/>
    <w:rsid w:val="00673252"/>
    <w:rsid w:val="0067330B"/>
    <w:rsid w:val="00675C41"/>
    <w:rsid w:val="00676E4D"/>
    <w:rsid w:val="006771AF"/>
    <w:rsid w:val="0068029C"/>
    <w:rsid w:val="00680730"/>
    <w:rsid w:val="0068157B"/>
    <w:rsid w:val="00681DCB"/>
    <w:rsid w:val="0068286C"/>
    <w:rsid w:val="006829C1"/>
    <w:rsid w:val="00682E28"/>
    <w:rsid w:val="00683021"/>
    <w:rsid w:val="006833F9"/>
    <w:rsid w:val="00683705"/>
    <w:rsid w:val="00684C2E"/>
    <w:rsid w:val="00687AB4"/>
    <w:rsid w:val="00687DDF"/>
    <w:rsid w:val="00694EC6"/>
    <w:rsid w:val="00695321"/>
    <w:rsid w:val="006956A2"/>
    <w:rsid w:val="00695DDE"/>
    <w:rsid w:val="00696BA4"/>
    <w:rsid w:val="00696F0C"/>
    <w:rsid w:val="006975A6"/>
    <w:rsid w:val="00697B73"/>
    <w:rsid w:val="006A06B2"/>
    <w:rsid w:val="006A133C"/>
    <w:rsid w:val="006A2F78"/>
    <w:rsid w:val="006A523E"/>
    <w:rsid w:val="006A7383"/>
    <w:rsid w:val="006B0052"/>
    <w:rsid w:val="006B02A5"/>
    <w:rsid w:val="006B0EC8"/>
    <w:rsid w:val="006B10ED"/>
    <w:rsid w:val="006B194C"/>
    <w:rsid w:val="006B1E20"/>
    <w:rsid w:val="006B4AEE"/>
    <w:rsid w:val="006B4FAC"/>
    <w:rsid w:val="006B70BC"/>
    <w:rsid w:val="006B740B"/>
    <w:rsid w:val="006C0248"/>
    <w:rsid w:val="006C02C5"/>
    <w:rsid w:val="006C059D"/>
    <w:rsid w:val="006C19E2"/>
    <w:rsid w:val="006C2309"/>
    <w:rsid w:val="006C2D64"/>
    <w:rsid w:val="006C3279"/>
    <w:rsid w:val="006C4264"/>
    <w:rsid w:val="006C65BE"/>
    <w:rsid w:val="006C7BE4"/>
    <w:rsid w:val="006D1220"/>
    <w:rsid w:val="006D13BA"/>
    <w:rsid w:val="006D13C5"/>
    <w:rsid w:val="006D3621"/>
    <w:rsid w:val="006D4113"/>
    <w:rsid w:val="006D5044"/>
    <w:rsid w:val="006E0519"/>
    <w:rsid w:val="006E06E3"/>
    <w:rsid w:val="006E0799"/>
    <w:rsid w:val="006E2304"/>
    <w:rsid w:val="006E38EA"/>
    <w:rsid w:val="006E3FED"/>
    <w:rsid w:val="006E46CC"/>
    <w:rsid w:val="006E4DC7"/>
    <w:rsid w:val="006E6069"/>
    <w:rsid w:val="006E7648"/>
    <w:rsid w:val="006F064C"/>
    <w:rsid w:val="006F179C"/>
    <w:rsid w:val="006F3439"/>
    <w:rsid w:val="006F365D"/>
    <w:rsid w:val="006F68F0"/>
    <w:rsid w:val="006F763B"/>
    <w:rsid w:val="006F7671"/>
    <w:rsid w:val="006F7B50"/>
    <w:rsid w:val="007002CE"/>
    <w:rsid w:val="00700D4F"/>
    <w:rsid w:val="00701C2E"/>
    <w:rsid w:val="00702D0A"/>
    <w:rsid w:val="00703903"/>
    <w:rsid w:val="00704F5C"/>
    <w:rsid w:val="00706047"/>
    <w:rsid w:val="007069FA"/>
    <w:rsid w:val="00706C8E"/>
    <w:rsid w:val="00707842"/>
    <w:rsid w:val="00707AD4"/>
    <w:rsid w:val="00707C5F"/>
    <w:rsid w:val="007115E7"/>
    <w:rsid w:val="00711AEF"/>
    <w:rsid w:val="00712388"/>
    <w:rsid w:val="0071251A"/>
    <w:rsid w:val="00715420"/>
    <w:rsid w:val="00717164"/>
    <w:rsid w:val="007171B8"/>
    <w:rsid w:val="007177DA"/>
    <w:rsid w:val="00720C4E"/>
    <w:rsid w:val="00720EDA"/>
    <w:rsid w:val="00721A0E"/>
    <w:rsid w:val="00721D3F"/>
    <w:rsid w:val="0072206B"/>
    <w:rsid w:val="007221C2"/>
    <w:rsid w:val="0072234A"/>
    <w:rsid w:val="00723B1D"/>
    <w:rsid w:val="00723C16"/>
    <w:rsid w:val="00723F20"/>
    <w:rsid w:val="00723F66"/>
    <w:rsid w:val="00724D63"/>
    <w:rsid w:val="00725653"/>
    <w:rsid w:val="007267DD"/>
    <w:rsid w:val="007269BF"/>
    <w:rsid w:val="00727F16"/>
    <w:rsid w:val="00730453"/>
    <w:rsid w:val="00730BD1"/>
    <w:rsid w:val="00731755"/>
    <w:rsid w:val="00733EC8"/>
    <w:rsid w:val="00734648"/>
    <w:rsid w:val="0073598A"/>
    <w:rsid w:val="0073633C"/>
    <w:rsid w:val="00736F07"/>
    <w:rsid w:val="00737940"/>
    <w:rsid w:val="007403E5"/>
    <w:rsid w:val="00741979"/>
    <w:rsid w:val="00745153"/>
    <w:rsid w:val="0074542D"/>
    <w:rsid w:val="007458A3"/>
    <w:rsid w:val="0074636A"/>
    <w:rsid w:val="00750735"/>
    <w:rsid w:val="00750E0F"/>
    <w:rsid w:val="00752507"/>
    <w:rsid w:val="00752AE2"/>
    <w:rsid w:val="00753FBB"/>
    <w:rsid w:val="0075434F"/>
    <w:rsid w:val="00754649"/>
    <w:rsid w:val="00754753"/>
    <w:rsid w:val="00756571"/>
    <w:rsid w:val="00756E05"/>
    <w:rsid w:val="00756F64"/>
    <w:rsid w:val="00757963"/>
    <w:rsid w:val="00757B4D"/>
    <w:rsid w:val="007614DC"/>
    <w:rsid w:val="007619AD"/>
    <w:rsid w:val="00763989"/>
    <w:rsid w:val="007648F4"/>
    <w:rsid w:val="00765245"/>
    <w:rsid w:val="00765422"/>
    <w:rsid w:val="00766659"/>
    <w:rsid w:val="007676B9"/>
    <w:rsid w:val="00767E64"/>
    <w:rsid w:val="00770263"/>
    <w:rsid w:val="007702EC"/>
    <w:rsid w:val="00770C47"/>
    <w:rsid w:val="00771F9B"/>
    <w:rsid w:val="007722B2"/>
    <w:rsid w:val="00773AFA"/>
    <w:rsid w:val="00774FBB"/>
    <w:rsid w:val="007752EB"/>
    <w:rsid w:val="00775DC1"/>
    <w:rsid w:val="00775F30"/>
    <w:rsid w:val="00775FED"/>
    <w:rsid w:val="007765CC"/>
    <w:rsid w:val="0077715C"/>
    <w:rsid w:val="0078124A"/>
    <w:rsid w:val="00781679"/>
    <w:rsid w:val="00781682"/>
    <w:rsid w:val="00782D9F"/>
    <w:rsid w:val="00783114"/>
    <w:rsid w:val="00783E1B"/>
    <w:rsid w:val="00784560"/>
    <w:rsid w:val="00784A5F"/>
    <w:rsid w:val="00784D47"/>
    <w:rsid w:val="00784EBA"/>
    <w:rsid w:val="007852CF"/>
    <w:rsid w:val="0078550D"/>
    <w:rsid w:val="00785CD5"/>
    <w:rsid w:val="007861EE"/>
    <w:rsid w:val="00786B43"/>
    <w:rsid w:val="00791210"/>
    <w:rsid w:val="00791C95"/>
    <w:rsid w:val="007922D6"/>
    <w:rsid w:val="00792969"/>
    <w:rsid w:val="007931B0"/>
    <w:rsid w:val="0079348D"/>
    <w:rsid w:val="0079382B"/>
    <w:rsid w:val="007978AF"/>
    <w:rsid w:val="007A0FE3"/>
    <w:rsid w:val="007A16AE"/>
    <w:rsid w:val="007A1EC5"/>
    <w:rsid w:val="007A2152"/>
    <w:rsid w:val="007A2168"/>
    <w:rsid w:val="007A24CD"/>
    <w:rsid w:val="007A413E"/>
    <w:rsid w:val="007A56F8"/>
    <w:rsid w:val="007A6ED0"/>
    <w:rsid w:val="007A7FA9"/>
    <w:rsid w:val="007B0B98"/>
    <w:rsid w:val="007B12B8"/>
    <w:rsid w:val="007B5436"/>
    <w:rsid w:val="007B589B"/>
    <w:rsid w:val="007B7278"/>
    <w:rsid w:val="007B76B2"/>
    <w:rsid w:val="007B7D02"/>
    <w:rsid w:val="007C0722"/>
    <w:rsid w:val="007C1445"/>
    <w:rsid w:val="007C2F71"/>
    <w:rsid w:val="007C420F"/>
    <w:rsid w:val="007C5534"/>
    <w:rsid w:val="007C5799"/>
    <w:rsid w:val="007C5912"/>
    <w:rsid w:val="007C7313"/>
    <w:rsid w:val="007D1873"/>
    <w:rsid w:val="007D2173"/>
    <w:rsid w:val="007D2FAE"/>
    <w:rsid w:val="007D3D7B"/>
    <w:rsid w:val="007D5164"/>
    <w:rsid w:val="007D5C22"/>
    <w:rsid w:val="007D6F18"/>
    <w:rsid w:val="007D7A20"/>
    <w:rsid w:val="007D7BA1"/>
    <w:rsid w:val="007E0C05"/>
    <w:rsid w:val="007E0EDC"/>
    <w:rsid w:val="007E1AE0"/>
    <w:rsid w:val="007E206B"/>
    <w:rsid w:val="007E2BFB"/>
    <w:rsid w:val="007E48CC"/>
    <w:rsid w:val="007E52F3"/>
    <w:rsid w:val="007E67BE"/>
    <w:rsid w:val="007F0999"/>
    <w:rsid w:val="007F18DA"/>
    <w:rsid w:val="007F2E49"/>
    <w:rsid w:val="007F3150"/>
    <w:rsid w:val="007F31A1"/>
    <w:rsid w:val="007F57A5"/>
    <w:rsid w:val="00800155"/>
    <w:rsid w:val="00800169"/>
    <w:rsid w:val="008026C6"/>
    <w:rsid w:val="008032D7"/>
    <w:rsid w:val="008043B5"/>
    <w:rsid w:val="008046C8"/>
    <w:rsid w:val="00805C3A"/>
    <w:rsid w:val="008063C1"/>
    <w:rsid w:val="00806B27"/>
    <w:rsid w:val="0080774F"/>
    <w:rsid w:val="008079C1"/>
    <w:rsid w:val="008106A7"/>
    <w:rsid w:val="00810A8F"/>
    <w:rsid w:val="008115D5"/>
    <w:rsid w:val="00812CC6"/>
    <w:rsid w:val="00817907"/>
    <w:rsid w:val="00821823"/>
    <w:rsid w:val="00822D81"/>
    <w:rsid w:val="00822F2C"/>
    <w:rsid w:val="0082408F"/>
    <w:rsid w:val="008240DC"/>
    <w:rsid w:val="0082457B"/>
    <w:rsid w:val="00825D75"/>
    <w:rsid w:val="00826B4E"/>
    <w:rsid w:val="00827EB7"/>
    <w:rsid w:val="00830CC9"/>
    <w:rsid w:val="00831E46"/>
    <w:rsid w:val="00831E71"/>
    <w:rsid w:val="008322BF"/>
    <w:rsid w:val="00833364"/>
    <w:rsid w:val="00834016"/>
    <w:rsid w:val="0083449F"/>
    <w:rsid w:val="008347B8"/>
    <w:rsid w:val="00834857"/>
    <w:rsid w:val="00834E09"/>
    <w:rsid w:val="00835161"/>
    <w:rsid w:val="008354D1"/>
    <w:rsid w:val="008363A4"/>
    <w:rsid w:val="00840B59"/>
    <w:rsid w:val="008435BD"/>
    <w:rsid w:val="00846493"/>
    <w:rsid w:val="00846597"/>
    <w:rsid w:val="008474D1"/>
    <w:rsid w:val="00847823"/>
    <w:rsid w:val="00850F5F"/>
    <w:rsid w:val="008517E5"/>
    <w:rsid w:val="008529C5"/>
    <w:rsid w:val="0085343C"/>
    <w:rsid w:val="00853B3F"/>
    <w:rsid w:val="00853DB6"/>
    <w:rsid w:val="008544D9"/>
    <w:rsid w:val="00854DDF"/>
    <w:rsid w:val="0085567B"/>
    <w:rsid w:val="00855BD5"/>
    <w:rsid w:val="008576CD"/>
    <w:rsid w:val="00857CB8"/>
    <w:rsid w:val="00857EE6"/>
    <w:rsid w:val="008602D5"/>
    <w:rsid w:val="00861758"/>
    <w:rsid w:val="00862822"/>
    <w:rsid w:val="00862B24"/>
    <w:rsid w:val="00863079"/>
    <w:rsid w:val="0086345F"/>
    <w:rsid w:val="008636F7"/>
    <w:rsid w:val="00864606"/>
    <w:rsid w:val="008665DF"/>
    <w:rsid w:val="00867CF9"/>
    <w:rsid w:val="00870B26"/>
    <w:rsid w:val="00870CA2"/>
    <w:rsid w:val="0087199A"/>
    <w:rsid w:val="00871D42"/>
    <w:rsid w:val="00873C8F"/>
    <w:rsid w:val="008743B3"/>
    <w:rsid w:val="00874D75"/>
    <w:rsid w:val="00874E7F"/>
    <w:rsid w:val="00875827"/>
    <w:rsid w:val="00875829"/>
    <w:rsid w:val="0087598F"/>
    <w:rsid w:val="008769C5"/>
    <w:rsid w:val="00876B7D"/>
    <w:rsid w:val="008777D9"/>
    <w:rsid w:val="00880263"/>
    <w:rsid w:val="00881AC1"/>
    <w:rsid w:val="00881B23"/>
    <w:rsid w:val="00882454"/>
    <w:rsid w:val="00882624"/>
    <w:rsid w:val="00884CC8"/>
    <w:rsid w:val="00885AFA"/>
    <w:rsid w:val="008863F9"/>
    <w:rsid w:val="00886CAF"/>
    <w:rsid w:val="0089084C"/>
    <w:rsid w:val="00890B0E"/>
    <w:rsid w:val="00890DD5"/>
    <w:rsid w:val="008918BB"/>
    <w:rsid w:val="00891964"/>
    <w:rsid w:val="008929B6"/>
    <w:rsid w:val="008931B2"/>
    <w:rsid w:val="00893237"/>
    <w:rsid w:val="0089410E"/>
    <w:rsid w:val="008951EA"/>
    <w:rsid w:val="008956B0"/>
    <w:rsid w:val="00897E23"/>
    <w:rsid w:val="008A0509"/>
    <w:rsid w:val="008A076F"/>
    <w:rsid w:val="008A0806"/>
    <w:rsid w:val="008A1673"/>
    <w:rsid w:val="008A3D11"/>
    <w:rsid w:val="008A5C69"/>
    <w:rsid w:val="008A668B"/>
    <w:rsid w:val="008B02CC"/>
    <w:rsid w:val="008B1FC0"/>
    <w:rsid w:val="008B2952"/>
    <w:rsid w:val="008B2AC9"/>
    <w:rsid w:val="008B3A20"/>
    <w:rsid w:val="008B466D"/>
    <w:rsid w:val="008B5845"/>
    <w:rsid w:val="008B6489"/>
    <w:rsid w:val="008B779B"/>
    <w:rsid w:val="008B7E6E"/>
    <w:rsid w:val="008C2838"/>
    <w:rsid w:val="008C65AC"/>
    <w:rsid w:val="008C7A03"/>
    <w:rsid w:val="008D2298"/>
    <w:rsid w:val="008D447B"/>
    <w:rsid w:val="008D4557"/>
    <w:rsid w:val="008D483E"/>
    <w:rsid w:val="008D6034"/>
    <w:rsid w:val="008D6C33"/>
    <w:rsid w:val="008D70AC"/>
    <w:rsid w:val="008D7F74"/>
    <w:rsid w:val="008E1287"/>
    <w:rsid w:val="008E1896"/>
    <w:rsid w:val="008E2170"/>
    <w:rsid w:val="008E4B39"/>
    <w:rsid w:val="008E5591"/>
    <w:rsid w:val="008E5F19"/>
    <w:rsid w:val="008E7A6D"/>
    <w:rsid w:val="008F099C"/>
    <w:rsid w:val="008F0E4A"/>
    <w:rsid w:val="008F1B25"/>
    <w:rsid w:val="008F30A0"/>
    <w:rsid w:val="008F470D"/>
    <w:rsid w:val="008F5148"/>
    <w:rsid w:val="008F516E"/>
    <w:rsid w:val="008F546C"/>
    <w:rsid w:val="008F5F27"/>
    <w:rsid w:val="008F61FF"/>
    <w:rsid w:val="008F7F5D"/>
    <w:rsid w:val="008F7F9A"/>
    <w:rsid w:val="009004E6"/>
    <w:rsid w:val="00900CE3"/>
    <w:rsid w:val="00900E63"/>
    <w:rsid w:val="00901155"/>
    <w:rsid w:val="00902744"/>
    <w:rsid w:val="009031B6"/>
    <w:rsid w:val="0090345A"/>
    <w:rsid w:val="00903BAB"/>
    <w:rsid w:val="0090446F"/>
    <w:rsid w:val="00904496"/>
    <w:rsid w:val="00904E84"/>
    <w:rsid w:val="00905033"/>
    <w:rsid w:val="0090511D"/>
    <w:rsid w:val="0090621B"/>
    <w:rsid w:val="009070D2"/>
    <w:rsid w:val="00907D9D"/>
    <w:rsid w:val="00910CE1"/>
    <w:rsid w:val="00915332"/>
    <w:rsid w:val="0091733C"/>
    <w:rsid w:val="00920377"/>
    <w:rsid w:val="009204FC"/>
    <w:rsid w:val="0092094C"/>
    <w:rsid w:val="009218DC"/>
    <w:rsid w:val="00921F61"/>
    <w:rsid w:val="009229C7"/>
    <w:rsid w:val="00922D5C"/>
    <w:rsid w:val="00924993"/>
    <w:rsid w:val="00924AD0"/>
    <w:rsid w:val="00925389"/>
    <w:rsid w:val="009254B2"/>
    <w:rsid w:val="009264CE"/>
    <w:rsid w:val="00926B59"/>
    <w:rsid w:val="00927B2F"/>
    <w:rsid w:val="00930133"/>
    <w:rsid w:val="00930297"/>
    <w:rsid w:val="0093068D"/>
    <w:rsid w:val="00931450"/>
    <w:rsid w:val="009314F2"/>
    <w:rsid w:val="00931E59"/>
    <w:rsid w:val="009327F8"/>
    <w:rsid w:val="0093347F"/>
    <w:rsid w:val="00933A69"/>
    <w:rsid w:val="00933AAF"/>
    <w:rsid w:val="00934796"/>
    <w:rsid w:val="009361B2"/>
    <w:rsid w:val="009370E7"/>
    <w:rsid w:val="00940F27"/>
    <w:rsid w:val="00942014"/>
    <w:rsid w:val="0094258A"/>
    <w:rsid w:val="009436D6"/>
    <w:rsid w:val="00945893"/>
    <w:rsid w:val="00945EEF"/>
    <w:rsid w:val="0094644F"/>
    <w:rsid w:val="009478DB"/>
    <w:rsid w:val="009505E7"/>
    <w:rsid w:val="00950CC5"/>
    <w:rsid w:val="00951080"/>
    <w:rsid w:val="009514D8"/>
    <w:rsid w:val="00953552"/>
    <w:rsid w:val="009550C9"/>
    <w:rsid w:val="00955290"/>
    <w:rsid w:val="00955A5A"/>
    <w:rsid w:val="009570BB"/>
    <w:rsid w:val="009574A9"/>
    <w:rsid w:val="00960B84"/>
    <w:rsid w:val="00961170"/>
    <w:rsid w:val="00961189"/>
    <w:rsid w:val="00961DF2"/>
    <w:rsid w:val="00962BFC"/>
    <w:rsid w:val="0096487E"/>
    <w:rsid w:val="00964AB3"/>
    <w:rsid w:val="00964F4E"/>
    <w:rsid w:val="009654A4"/>
    <w:rsid w:val="00966010"/>
    <w:rsid w:val="00967952"/>
    <w:rsid w:val="0097001C"/>
    <w:rsid w:val="00970A07"/>
    <w:rsid w:val="0097176A"/>
    <w:rsid w:val="00972856"/>
    <w:rsid w:val="00972BFB"/>
    <w:rsid w:val="00973AF0"/>
    <w:rsid w:val="009747DE"/>
    <w:rsid w:val="009774AD"/>
    <w:rsid w:val="00977886"/>
    <w:rsid w:val="00977BE5"/>
    <w:rsid w:val="0098216F"/>
    <w:rsid w:val="009839B3"/>
    <w:rsid w:val="00984294"/>
    <w:rsid w:val="009916B5"/>
    <w:rsid w:val="0099396A"/>
    <w:rsid w:val="00993F81"/>
    <w:rsid w:val="00994B54"/>
    <w:rsid w:val="00994BA8"/>
    <w:rsid w:val="00995198"/>
    <w:rsid w:val="0099651E"/>
    <w:rsid w:val="00996AC8"/>
    <w:rsid w:val="009976C6"/>
    <w:rsid w:val="009976FF"/>
    <w:rsid w:val="00997A29"/>
    <w:rsid w:val="00997A64"/>
    <w:rsid w:val="00997DDA"/>
    <w:rsid w:val="00997E0F"/>
    <w:rsid w:val="009A191F"/>
    <w:rsid w:val="009A192E"/>
    <w:rsid w:val="009A2C2B"/>
    <w:rsid w:val="009A38C4"/>
    <w:rsid w:val="009A3964"/>
    <w:rsid w:val="009A524C"/>
    <w:rsid w:val="009A52E3"/>
    <w:rsid w:val="009A55E4"/>
    <w:rsid w:val="009A639B"/>
    <w:rsid w:val="009A73FD"/>
    <w:rsid w:val="009A7522"/>
    <w:rsid w:val="009A75E9"/>
    <w:rsid w:val="009A7A34"/>
    <w:rsid w:val="009A7D07"/>
    <w:rsid w:val="009B02EF"/>
    <w:rsid w:val="009B2B38"/>
    <w:rsid w:val="009B4092"/>
    <w:rsid w:val="009B4BA8"/>
    <w:rsid w:val="009B5269"/>
    <w:rsid w:val="009B571F"/>
    <w:rsid w:val="009B631E"/>
    <w:rsid w:val="009B64BE"/>
    <w:rsid w:val="009B6784"/>
    <w:rsid w:val="009C01B5"/>
    <w:rsid w:val="009C09FC"/>
    <w:rsid w:val="009C0D7F"/>
    <w:rsid w:val="009C0DF3"/>
    <w:rsid w:val="009C0FCD"/>
    <w:rsid w:val="009C13AB"/>
    <w:rsid w:val="009C2ECD"/>
    <w:rsid w:val="009C3385"/>
    <w:rsid w:val="009C4E88"/>
    <w:rsid w:val="009C5852"/>
    <w:rsid w:val="009C5F99"/>
    <w:rsid w:val="009D14E6"/>
    <w:rsid w:val="009D2D3B"/>
    <w:rsid w:val="009D2E6F"/>
    <w:rsid w:val="009D2F2F"/>
    <w:rsid w:val="009D2F52"/>
    <w:rsid w:val="009D303F"/>
    <w:rsid w:val="009D4E22"/>
    <w:rsid w:val="009D62DC"/>
    <w:rsid w:val="009D7ABB"/>
    <w:rsid w:val="009E0921"/>
    <w:rsid w:val="009E1B48"/>
    <w:rsid w:val="009E2066"/>
    <w:rsid w:val="009E4587"/>
    <w:rsid w:val="009E45D4"/>
    <w:rsid w:val="009E55DC"/>
    <w:rsid w:val="009E5C90"/>
    <w:rsid w:val="009E693B"/>
    <w:rsid w:val="009E747B"/>
    <w:rsid w:val="009E7A30"/>
    <w:rsid w:val="009E7AD7"/>
    <w:rsid w:val="009E7F4B"/>
    <w:rsid w:val="009F081F"/>
    <w:rsid w:val="009F0909"/>
    <w:rsid w:val="009F1E24"/>
    <w:rsid w:val="009F21F4"/>
    <w:rsid w:val="009F2566"/>
    <w:rsid w:val="009F2B1B"/>
    <w:rsid w:val="009F2DDC"/>
    <w:rsid w:val="009F328E"/>
    <w:rsid w:val="009F387A"/>
    <w:rsid w:val="009F4B31"/>
    <w:rsid w:val="009F4F70"/>
    <w:rsid w:val="009F610D"/>
    <w:rsid w:val="009F67DF"/>
    <w:rsid w:val="009F6BA0"/>
    <w:rsid w:val="009F707F"/>
    <w:rsid w:val="00A0395B"/>
    <w:rsid w:val="00A04134"/>
    <w:rsid w:val="00A05830"/>
    <w:rsid w:val="00A07FAE"/>
    <w:rsid w:val="00A11A55"/>
    <w:rsid w:val="00A1421F"/>
    <w:rsid w:val="00A14A34"/>
    <w:rsid w:val="00A17E5D"/>
    <w:rsid w:val="00A20308"/>
    <w:rsid w:val="00A20A7C"/>
    <w:rsid w:val="00A222B8"/>
    <w:rsid w:val="00A2244B"/>
    <w:rsid w:val="00A22C72"/>
    <w:rsid w:val="00A22D3C"/>
    <w:rsid w:val="00A22FEF"/>
    <w:rsid w:val="00A23177"/>
    <w:rsid w:val="00A23509"/>
    <w:rsid w:val="00A24C4A"/>
    <w:rsid w:val="00A24D41"/>
    <w:rsid w:val="00A24D83"/>
    <w:rsid w:val="00A251EE"/>
    <w:rsid w:val="00A2625C"/>
    <w:rsid w:val="00A2753A"/>
    <w:rsid w:val="00A30147"/>
    <w:rsid w:val="00A30173"/>
    <w:rsid w:val="00A31337"/>
    <w:rsid w:val="00A31699"/>
    <w:rsid w:val="00A317C9"/>
    <w:rsid w:val="00A31920"/>
    <w:rsid w:val="00A31B5B"/>
    <w:rsid w:val="00A3287E"/>
    <w:rsid w:val="00A33B92"/>
    <w:rsid w:val="00A340C2"/>
    <w:rsid w:val="00A34E9E"/>
    <w:rsid w:val="00A35899"/>
    <w:rsid w:val="00A35C9C"/>
    <w:rsid w:val="00A3657B"/>
    <w:rsid w:val="00A40111"/>
    <w:rsid w:val="00A41222"/>
    <w:rsid w:val="00A41891"/>
    <w:rsid w:val="00A42406"/>
    <w:rsid w:val="00A425B2"/>
    <w:rsid w:val="00A42AF1"/>
    <w:rsid w:val="00A44FAB"/>
    <w:rsid w:val="00A45052"/>
    <w:rsid w:val="00A46A26"/>
    <w:rsid w:val="00A50218"/>
    <w:rsid w:val="00A509B9"/>
    <w:rsid w:val="00A50C9C"/>
    <w:rsid w:val="00A50E10"/>
    <w:rsid w:val="00A51D9C"/>
    <w:rsid w:val="00A51DC4"/>
    <w:rsid w:val="00A5487D"/>
    <w:rsid w:val="00A5598B"/>
    <w:rsid w:val="00A57CBE"/>
    <w:rsid w:val="00A6157B"/>
    <w:rsid w:val="00A63495"/>
    <w:rsid w:val="00A63AA6"/>
    <w:rsid w:val="00A645F9"/>
    <w:rsid w:val="00A651A9"/>
    <w:rsid w:val="00A66796"/>
    <w:rsid w:val="00A66F7F"/>
    <w:rsid w:val="00A67892"/>
    <w:rsid w:val="00A7093F"/>
    <w:rsid w:val="00A70F98"/>
    <w:rsid w:val="00A70FB5"/>
    <w:rsid w:val="00A712BD"/>
    <w:rsid w:val="00A71358"/>
    <w:rsid w:val="00A71D46"/>
    <w:rsid w:val="00A720CB"/>
    <w:rsid w:val="00A72580"/>
    <w:rsid w:val="00A7261B"/>
    <w:rsid w:val="00A727F3"/>
    <w:rsid w:val="00A730D0"/>
    <w:rsid w:val="00A749E6"/>
    <w:rsid w:val="00A74F67"/>
    <w:rsid w:val="00A751C4"/>
    <w:rsid w:val="00A754E3"/>
    <w:rsid w:val="00A762E1"/>
    <w:rsid w:val="00A81861"/>
    <w:rsid w:val="00A81B90"/>
    <w:rsid w:val="00A8278A"/>
    <w:rsid w:val="00A83092"/>
    <w:rsid w:val="00A83628"/>
    <w:rsid w:val="00A83E37"/>
    <w:rsid w:val="00A84A41"/>
    <w:rsid w:val="00A8639B"/>
    <w:rsid w:val="00A87CA5"/>
    <w:rsid w:val="00A9350A"/>
    <w:rsid w:val="00A937A2"/>
    <w:rsid w:val="00A946ED"/>
    <w:rsid w:val="00A950BC"/>
    <w:rsid w:val="00A960D6"/>
    <w:rsid w:val="00A96673"/>
    <w:rsid w:val="00A969F4"/>
    <w:rsid w:val="00A96E4E"/>
    <w:rsid w:val="00AA0FAB"/>
    <w:rsid w:val="00AA14FD"/>
    <w:rsid w:val="00AA1D79"/>
    <w:rsid w:val="00AA2575"/>
    <w:rsid w:val="00AA2BDC"/>
    <w:rsid w:val="00AA3D9D"/>
    <w:rsid w:val="00AA503B"/>
    <w:rsid w:val="00AA599A"/>
    <w:rsid w:val="00AA7926"/>
    <w:rsid w:val="00AB1C78"/>
    <w:rsid w:val="00AB4768"/>
    <w:rsid w:val="00AB5424"/>
    <w:rsid w:val="00AB6799"/>
    <w:rsid w:val="00AB67F9"/>
    <w:rsid w:val="00AB6B7E"/>
    <w:rsid w:val="00AB6F27"/>
    <w:rsid w:val="00AB78DB"/>
    <w:rsid w:val="00AB7D4A"/>
    <w:rsid w:val="00AB7D9D"/>
    <w:rsid w:val="00AC0456"/>
    <w:rsid w:val="00AC08E9"/>
    <w:rsid w:val="00AC147C"/>
    <w:rsid w:val="00AC15B2"/>
    <w:rsid w:val="00AC2E66"/>
    <w:rsid w:val="00AC2F3A"/>
    <w:rsid w:val="00AC34DF"/>
    <w:rsid w:val="00AC3585"/>
    <w:rsid w:val="00AC3874"/>
    <w:rsid w:val="00AC4EFE"/>
    <w:rsid w:val="00AC4FEB"/>
    <w:rsid w:val="00AD0D66"/>
    <w:rsid w:val="00AD1539"/>
    <w:rsid w:val="00AD1C68"/>
    <w:rsid w:val="00AD2F6E"/>
    <w:rsid w:val="00AD333D"/>
    <w:rsid w:val="00AD37E1"/>
    <w:rsid w:val="00AD4439"/>
    <w:rsid w:val="00AD4745"/>
    <w:rsid w:val="00AD508C"/>
    <w:rsid w:val="00AD5506"/>
    <w:rsid w:val="00AD5601"/>
    <w:rsid w:val="00AD5DD1"/>
    <w:rsid w:val="00AD6CE5"/>
    <w:rsid w:val="00AD7025"/>
    <w:rsid w:val="00AD7217"/>
    <w:rsid w:val="00AD76E9"/>
    <w:rsid w:val="00AE0DF0"/>
    <w:rsid w:val="00AE3282"/>
    <w:rsid w:val="00AE33FF"/>
    <w:rsid w:val="00AE3555"/>
    <w:rsid w:val="00AE3BF1"/>
    <w:rsid w:val="00AE4F88"/>
    <w:rsid w:val="00AE5B40"/>
    <w:rsid w:val="00AE7ACC"/>
    <w:rsid w:val="00AF0E65"/>
    <w:rsid w:val="00AF1CF5"/>
    <w:rsid w:val="00AF2A6C"/>
    <w:rsid w:val="00AF2F9E"/>
    <w:rsid w:val="00AF3F81"/>
    <w:rsid w:val="00AF46B9"/>
    <w:rsid w:val="00AF5BF6"/>
    <w:rsid w:val="00AF6727"/>
    <w:rsid w:val="00AF7E89"/>
    <w:rsid w:val="00B004E9"/>
    <w:rsid w:val="00B0426A"/>
    <w:rsid w:val="00B05A0D"/>
    <w:rsid w:val="00B06050"/>
    <w:rsid w:val="00B066D6"/>
    <w:rsid w:val="00B07077"/>
    <w:rsid w:val="00B07719"/>
    <w:rsid w:val="00B12D79"/>
    <w:rsid w:val="00B133D2"/>
    <w:rsid w:val="00B14760"/>
    <w:rsid w:val="00B20171"/>
    <w:rsid w:val="00B20A7C"/>
    <w:rsid w:val="00B21346"/>
    <w:rsid w:val="00B21F55"/>
    <w:rsid w:val="00B234C2"/>
    <w:rsid w:val="00B2371C"/>
    <w:rsid w:val="00B23B30"/>
    <w:rsid w:val="00B23C20"/>
    <w:rsid w:val="00B24AFC"/>
    <w:rsid w:val="00B24C4A"/>
    <w:rsid w:val="00B30488"/>
    <w:rsid w:val="00B3085A"/>
    <w:rsid w:val="00B32501"/>
    <w:rsid w:val="00B325B4"/>
    <w:rsid w:val="00B32C67"/>
    <w:rsid w:val="00B3313F"/>
    <w:rsid w:val="00B34850"/>
    <w:rsid w:val="00B3492A"/>
    <w:rsid w:val="00B34CF7"/>
    <w:rsid w:val="00B35473"/>
    <w:rsid w:val="00B364AE"/>
    <w:rsid w:val="00B373BE"/>
    <w:rsid w:val="00B3781D"/>
    <w:rsid w:val="00B40328"/>
    <w:rsid w:val="00B40B22"/>
    <w:rsid w:val="00B41396"/>
    <w:rsid w:val="00B42B2E"/>
    <w:rsid w:val="00B43444"/>
    <w:rsid w:val="00B434B8"/>
    <w:rsid w:val="00B4402F"/>
    <w:rsid w:val="00B44EFE"/>
    <w:rsid w:val="00B4632B"/>
    <w:rsid w:val="00B46AA2"/>
    <w:rsid w:val="00B4792F"/>
    <w:rsid w:val="00B514D4"/>
    <w:rsid w:val="00B535FF"/>
    <w:rsid w:val="00B541E8"/>
    <w:rsid w:val="00B55034"/>
    <w:rsid w:val="00B5594F"/>
    <w:rsid w:val="00B55FAE"/>
    <w:rsid w:val="00B57048"/>
    <w:rsid w:val="00B5787D"/>
    <w:rsid w:val="00B60D59"/>
    <w:rsid w:val="00B61808"/>
    <w:rsid w:val="00B634EB"/>
    <w:rsid w:val="00B656CB"/>
    <w:rsid w:val="00B664AD"/>
    <w:rsid w:val="00B66C82"/>
    <w:rsid w:val="00B6742D"/>
    <w:rsid w:val="00B70B53"/>
    <w:rsid w:val="00B71343"/>
    <w:rsid w:val="00B7147F"/>
    <w:rsid w:val="00B71495"/>
    <w:rsid w:val="00B71D20"/>
    <w:rsid w:val="00B7303B"/>
    <w:rsid w:val="00B742E1"/>
    <w:rsid w:val="00B747D5"/>
    <w:rsid w:val="00B74954"/>
    <w:rsid w:val="00B75531"/>
    <w:rsid w:val="00B7588D"/>
    <w:rsid w:val="00B776BD"/>
    <w:rsid w:val="00B77F3A"/>
    <w:rsid w:val="00B8083C"/>
    <w:rsid w:val="00B8184C"/>
    <w:rsid w:val="00B81983"/>
    <w:rsid w:val="00B831C2"/>
    <w:rsid w:val="00B833F8"/>
    <w:rsid w:val="00B852FC"/>
    <w:rsid w:val="00B85395"/>
    <w:rsid w:val="00B90372"/>
    <w:rsid w:val="00B91CB1"/>
    <w:rsid w:val="00B91CD3"/>
    <w:rsid w:val="00B94F6C"/>
    <w:rsid w:val="00B954F0"/>
    <w:rsid w:val="00B9565F"/>
    <w:rsid w:val="00B95CD2"/>
    <w:rsid w:val="00B96DB1"/>
    <w:rsid w:val="00BA0035"/>
    <w:rsid w:val="00BA052F"/>
    <w:rsid w:val="00BA1AEA"/>
    <w:rsid w:val="00BA23B9"/>
    <w:rsid w:val="00BA2E84"/>
    <w:rsid w:val="00BA3979"/>
    <w:rsid w:val="00BA4016"/>
    <w:rsid w:val="00BA4118"/>
    <w:rsid w:val="00BA433E"/>
    <w:rsid w:val="00BA4A09"/>
    <w:rsid w:val="00BA5906"/>
    <w:rsid w:val="00BA5BA6"/>
    <w:rsid w:val="00BB212E"/>
    <w:rsid w:val="00BB247F"/>
    <w:rsid w:val="00BB4E2E"/>
    <w:rsid w:val="00BB5A73"/>
    <w:rsid w:val="00BB78AA"/>
    <w:rsid w:val="00BC2673"/>
    <w:rsid w:val="00BC292B"/>
    <w:rsid w:val="00BC2D33"/>
    <w:rsid w:val="00BC3A6F"/>
    <w:rsid w:val="00BC3B12"/>
    <w:rsid w:val="00BC4341"/>
    <w:rsid w:val="00BC4DBA"/>
    <w:rsid w:val="00BC5085"/>
    <w:rsid w:val="00BC56D5"/>
    <w:rsid w:val="00BC6C4D"/>
    <w:rsid w:val="00BC7D51"/>
    <w:rsid w:val="00BD0685"/>
    <w:rsid w:val="00BD07E6"/>
    <w:rsid w:val="00BD08A8"/>
    <w:rsid w:val="00BD184B"/>
    <w:rsid w:val="00BD1C9D"/>
    <w:rsid w:val="00BD2522"/>
    <w:rsid w:val="00BD2690"/>
    <w:rsid w:val="00BD3FBC"/>
    <w:rsid w:val="00BD45F9"/>
    <w:rsid w:val="00BD5415"/>
    <w:rsid w:val="00BD5ED2"/>
    <w:rsid w:val="00BE01C5"/>
    <w:rsid w:val="00BE0D82"/>
    <w:rsid w:val="00BE151B"/>
    <w:rsid w:val="00BE19F7"/>
    <w:rsid w:val="00BE390E"/>
    <w:rsid w:val="00BE3B7F"/>
    <w:rsid w:val="00BE4F52"/>
    <w:rsid w:val="00BE50B2"/>
    <w:rsid w:val="00BE5E08"/>
    <w:rsid w:val="00BE631B"/>
    <w:rsid w:val="00BE63AC"/>
    <w:rsid w:val="00BE7423"/>
    <w:rsid w:val="00BE79AC"/>
    <w:rsid w:val="00BF1937"/>
    <w:rsid w:val="00BF1E85"/>
    <w:rsid w:val="00BF4DEC"/>
    <w:rsid w:val="00BF7571"/>
    <w:rsid w:val="00BF79AD"/>
    <w:rsid w:val="00C00580"/>
    <w:rsid w:val="00C022E8"/>
    <w:rsid w:val="00C02757"/>
    <w:rsid w:val="00C03A0C"/>
    <w:rsid w:val="00C03CC9"/>
    <w:rsid w:val="00C051B3"/>
    <w:rsid w:val="00C0591B"/>
    <w:rsid w:val="00C06745"/>
    <w:rsid w:val="00C07378"/>
    <w:rsid w:val="00C074AD"/>
    <w:rsid w:val="00C10D7A"/>
    <w:rsid w:val="00C11DF2"/>
    <w:rsid w:val="00C124E7"/>
    <w:rsid w:val="00C129C9"/>
    <w:rsid w:val="00C12E47"/>
    <w:rsid w:val="00C13EB4"/>
    <w:rsid w:val="00C14F17"/>
    <w:rsid w:val="00C15325"/>
    <w:rsid w:val="00C1539A"/>
    <w:rsid w:val="00C158AF"/>
    <w:rsid w:val="00C15987"/>
    <w:rsid w:val="00C15BE3"/>
    <w:rsid w:val="00C17321"/>
    <w:rsid w:val="00C17356"/>
    <w:rsid w:val="00C177FF"/>
    <w:rsid w:val="00C235F6"/>
    <w:rsid w:val="00C2470D"/>
    <w:rsid w:val="00C25A1A"/>
    <w:rsid w:val="00C25ACF"/>
    <w:rsid w:val="00C26F28"/>
    <w:rsid w:val="00C2708E"/>
    <w:rsid w:val="00C30D1C"/>
    <w:rsid w:val="00C323EC"/>
    <w:rsid w:val="00C32856"/>
    <w:rsid w:val="00C32FCD"/>
    <w:rsid w:val="00C35744"/>
    <w:rsid w:val="00C36F05"/>
    <w:rsid w:val="00C4086D"/>
    <w:rsid w:val="00C41D1D"/>
    <w:rsid w:val="00C43B03"/>
    <w:rsid w:val="00C43BB9"/>
    <w:rsid w:val="00C44AC0"/>
    <w:rsid w:val="00C453C1"/>
    <w:rsid w:val="00C469B0"/>
    <w:rsid w:val="00C46E15"/>
    <w:rsid w:val="00C47162"/>
    <w:rsid w:val="00C47E7B"/>
    <w:rsid w:val="00C50B01"/>
    <w:rsid w:val="00C51A0F"/>
    <w:rsid w:val="00C51B34"/>
    <w:rsid w:val="00C5258C"/>
    <w:rsid w:val="00C52EF4"/>
    <w:rsid w:val="00C53371"/>
    <w:rsid w:val="00C53404"/>
    <w:rsid w:val="00C535E5"/>
    <w:rsid w:val="00C545C6"/>
    <w:rsid w:val="00C54612"/>
    <w:rsid w:val="00C55314"/>
    <w:rsid w:val="00C608DD"/>
    <w:rsid w:val="00C6103C"/>
    <w:rsid w:val="00C615CE"/>
    <w:rsid w:val="00C64C91"/>
    <w:rsid w:val="00C664A0"/>
    <w:rsid w:val="00C66554"/>
    <w:rsid w:val="00C66684"/>
    <w:rsid w:val="00C666FD"/>
    <w:rsid w:val="00C66911"/>
    <w:rsid w:val="00C66F35"/>
    <w:rsid w:val="00C70955"/>
    <w:rsid w:val="00C72015"/>
    <w:rsid w:val="00C7284A"/>
    <w:rsid w:val="00C73109"/>
    <w:rsid w:val="00C7390F"/>
    <w:rsid w:val="00C747DF"/>
    <w:rsid w:val="00C755E2"/>
    <w:rsid w:val="00C771FC"/>
    <w:rsid w:val="00C77262"/>
    <w:rsid w:val="00C7746E"/>
    <w:rsid w:val="00C774AF"/>
    <w:rsid w:val="00C7795B"/>
    <w:rsid w:val="00C8032E"/>
    <w:rsid w:val="00C80550"/>
    <w:rsid w:val="00C822D6"/>
    <w:rsid w:val="00C83033"/>
    <w:rsid w:val="00C830B6"/>
    <w:rsid w:val="00C835C9"/>
    <w:rsid w:val="00C83C22"/>
    <w:rsid w:val="00C846F2"/>
    <w:rsid w:val="00C85BC9"/>
    <w:rsid w:val="00C87630"/>
    <w:rsid w:val="00C87FB5"/>
    <w:rsid w:val="00C9095D"/>
    <w:rsid w:val="00C90A92"/>
    <w:rsid w:val="00C91011"/>
    <w:rsid w:val="00C91C43"/>
    <w:rsid w:val="00C91D4D"/>
    <w:rsid w:val="00C9232F"/>
    <w:rsid w:val="00C9343D"/>
    <w:rsid w:val="00C9357B"/>
    <w:rsid w:val="00C93693"/>
    <w:rsid w:val="00C940CF"/>
    <w:rsid w:val="00C946EF"/>
    <w:rsid w:val="00C95785"/>
    <w:rsid w:val="00C95AF4"/>
    <w:rsid w:val="00C95B94"/>
    <w:rsid w:val="00C965BD"/>
    <w:rsid w:val="00C97C1B"/>
    <w:rsid w:val="00CA0ACC"/>
    <w:rsid w:val="00CA3079"/>
    <w:rsid w:val="00CA332F"/>
    <w:rsid w:val="00CA3CC7"/>
    <w:rsid w:val="00CA55C4"/>
    <w:rsid w:val="00CA5EC9"/>
    <w:rsid w:val="00CA6FC0"/>
    <w:rsid w:val="00CA731F"/>
    <w:rsid w:val="00CA77BB"/>
    <w:rsid w:val="00CA7AE7"/>
    <w:rsid w:val="00CB0032"/>
    <w:rsid w:val="00CB0256"/>
    <w:rsid w:val="00CB0C1F"/>
    <w:rsid w:val="00CB26B5"/>
    <w:rsid w:val="00CB3464"/>
    <w:rsid w:val="00CB4443"/>
    <w:rsid w:val="00CB5A49"/>
    <w:rsid w:val="00CB5A90"/>
    <w:rsid w:val="00CB7DEE"/>
    <w:rsid w:val="00CB7E45"/>
    <w:rsid w:val="00CC0A0B"/>
    <w:rsid w:val="00CC14AA"/>
    <w:rsid w:val="00CC23E6"/>
    <w:rsid w:val="00CC307C"/>
    <w:rsid w:val="00CC3E7E"/>
    <w:rsid w:val="00CC4EF9"/>
    <w:rsid w:val="00CC4FC9"/>
    <w:rsid w:val="00CC6348"/>
    <w:rsid w:val="00CC64DE"/>
    <w:rsid w:val="00CC6811"/>
    <w:rsid w:val="00CC68E7"/>
    <w:rsid w:val="00CC6BBA"/>
    <w:rsid w:val="00CC76E0"/>
    <w:rsid w:val="00CC7967"/>
    <w:rsid w:val="00CD1114"/>
    <w:rsid w:val="00CD1A01"/>
    <w:rsid w:val="00CD35C3"/>
    <w:rsid w:val="00CD3FEF"/>
    <w:rsid w:val="00CD5EA9"/>
    <w:rsid w:val="00CD66F6"/>
    <w:rsid w:val="00CD7DC2"/>
    <w:rsid w:val="00CE05B6"/>
    <w:rsid w:val="00CE1787"/>
    <w:rsid w:val="00CE227C"/>
    <w:rsid w:val="00CE2DBE"/>
    <w:rsid w:val="00CE47B0"/>
    <w:rsid w:val="00CE5302"/>
    <w:rsid w:val="00CE5A09"/>
    <w:rsid w:val="00CF0B45"/>
    <w:rsid w:val="00CF1998"/>
    <w:rsid w:val="00CF1E10"/>
    <w:rsid w:val="00CF284E"/>
    <w:rsid w:val="00CF2D0B"/>
    <w:rsid w:val="00CF34D0"/>
    <w:rsid w:val="00CF5E36"/>
    <w:rsid w:val="00CF5FB8"/>
    <w:rsid w:val="00D00266"/>
    <w:rsid w:val="00D005CA"/>
    <w:rsid w:val="00D00ABA"/>
    <w:rsid w:val="00D02085"/>
    <w:rsid w:val="00D035EC"/>
    <w:rsid w:val="00D04BDF"/>
    <w:rsid w:val="00D0571C"/>
    <w:rsid w:val="00D06920"/>
    <w:rsid w:val="00D10CE7"/>
    <w:rsid w:val="00D11637"/>
    <w:rsid w:val="00D11D97"/>
    <w:rsid w:val="00D14678"/>
    <w:rsid w:val="00D16365"/>
    <w:rsid w:val="00D168A8"/>
    <w:rsid w:val="00D17642"/>
    <w:rsid w:val="00D21B99"/>
    <w:rsid w:val="00D22DB6"/>
    <w:rsid w:val="00D233D6"/>
    <w:rsid w:val="00D2541A"/>
    <w:rsid w:val="00D25640"/>
    <w:rsid w:val="00D26FF9"/>
    <w:rsid w:val="00D271AE"/>
    <w:rsid w:val="00D27B88"/>
    <w:rsid w:val="00D304C3"/>
    <w:rsid w:val="00D30B59"/>
    <w:rsid w:val="00D30E97"/>
    <w:rsid w:val="00D334D1"/>
    <w:rsid w:val="00D3566B"/>
    <w:rsid w:val="00D35F0B"/>
    <w:rsid w:val="00D36A49"/>
    <w:rsid w:val="00D40335"/>
    <w:rsid w:val="00D40876"/>
    <w:rsid w:val="00D409B1"/>
    <w:rsid w:val="00D41DE9"/>
    <w:rsid w:val="00D421F6"/>
    <w:rsid w:val="00D42831"/>
    <w:rsid w:val="00D4287B"/>
    <w:rsid w:val="00D433DD"/>
    <w:rsid w:val="00D45800"/>
    <w:rsid w:val="00D45B9C"/>
    <w:rsid w:val="00D462FC"/>
    <w:rsid w:val="00D46AB8"/>
    <w:rsid w:val="00D501D8"/>
    <w:rsid w:val="00D5238B"/>
    <w:rsid w:val="00D545E9"/>
    <w:rsid w:val="00D56166"/>
    <w:rsid w:val="00D5688B"/>
    <w:rsid w:val="00D61A1A"/>
    <w:rsid w:val="00D622E6"/>
    <w:rsid w:val="00D624E6"/>
    <w:rsid w:val="00D63CD5"/>
    <w:rsid w:val="00D64E84"/>
    <w:rsid w:val="00D6518B"/>
    <w:rsid w:val="00D6524E"/>
    <w:rsid w:val="00D655FB"/>
    <w:rsid w:val="00D6581A"/>
    <w:rsid w:val="00D660FA"/>
    <w:rsid w:val="00D66A24"/>
    <w:rsid w:val="00D66CCF"/>
    <w:rsid w:val="00D67292"/>
    <w:rsid w:val="00D67AD9"/>
    <w:rsid w:val="00D7152D"/>
    <w:rsid w:val="00D720DB"/>
    <w:rsid w:val="00D73029"/>
    <w:rsid w:val="00D74359"/>
    <w:rsid w:val="00D75585"/>
    <w:rsid w:val="00D75849"/>
    <w:rsid w:val="00D76D03"/>
    <w:rsid w:val="00D77A6C"/>
    <w:rsid w:val="00D80389"/>
    <w:rsid w:val="00D80636"/>
    <w:rsid w:val="00D80CDE"/>
    <w:rsid w:val="00D81060"/>
    <w:rsid w:val="00D8140C"/>
    <w:rsid w:val="00D8335A"/>
    <w:rsid w:val="00D83EC9"/>
    <w:rsid w:val="00D83FC3"/>
    <w:rsid w:val="00D843D4"/>
    <w:rsid w:val="00D84526"/>
    <w:rsid w:val="00D85071"/>
    <w:rsid w:val="00D860F8"/>
    <w:rsid w:val="00D861CD"/>
    <w:rsid w:val="00D867BE"/>
    <w:rsid w:val="00D90FBA"/>
    <w:rsid w:val="00D93079"/>
    <w:rsid w:val="00D93750"/>
    <w:rsid w:val="00D94479"/>
    <w:rsid w:val="00D955E5"/>
    <w:rsid w:val="00D978D0"/>
    <w:rsid w:val="00D9794E"/>
    <w:rsid w:val="00D97AF7"/>
    <w:rsid w:val="00DA094D"/>
    <w:rsid w:val="00DA1164"/>
    <w:rsid w:val="00DA1211"/>
    <w:rsid w:val="00DA1B06"/>
    <w:rsid w:val="00DA2281"/>
    <w:rsid w:val="00DA25A3"/>
    <w:rsid w:val="00DA4160"/>
    <w:rsid w:val="00DA4668"/>
    <w:rsid w:val="00DA58D7"/>
    <w:rsid w:val="00DA5E9C"/>
    <w:rsid w:val="00DA68C1"/>
    <w:rsid w:val="00DA736A"/>
    <w:rsid w:val="00DB1F67"/>
    <w:rsid w:val="00DB2AAD"/>
    <w:rsid w:val="00DB33AA"/>
    <w:rsid w:val="00DB3442"/>
    <w:rsid w:val="00DB34CC"/>
    <w:rsid w:val="00DB37FB"/>
    <w:rsid w:val="00DB4CFB"/>
    <w:rsid w:val="00DB4F7D"/>
    <w:rsid w:val="00DB5C3D"/>
    <w:rsid w:val="00DB79CC"/>
    <w:rsid w:val="00DC092B"/>
    <w:rsid w:val="00DC1863"/>
    <w:rsid w:val="00DC1B8A"/>
    <w:rsid w:val="00DC1E2B"/>
    <w:rsid w:val="00DC25F9"/>
    <w:rsid w:val="00DC26F0"/>
    <w:rsid w:val="00DC2B45"/>
    <w:rsid w:val="00DC2DDF"/>
    <w:rsid w:val="00DC601E"/>
    <w:rsid w:val="00DC6165"/>
    <w:rsid w:val="00DC7F7F"/>
    <w:rsid w:val="00DD03DD"/>
    <w:rsid w:val="00DD05CC"/>
    <w:rsid w:val="00DD13A6"/>
    <w:rsid w:val="00DD154D"/>
    <w:rsid w:val="00DD237A"/>
    <w:rsid w:val="00DD2963"/>
    <w:rsid w:val="00DD44DD"/>
    <w:rsid w:val="00DD4929"/>
    <w:rsid w:val="00DD5776"/>
    <w:rsid w:val="00DD5A92"/>
    <w:rsid w:val="00DD5CDA"/>
    <w:rsid w:val="00DD5E3B"/>
    <w:rsid w:val="00DD6315"/>
    <w:rsid w:val="00DD64C3"/>
    <w:rsid w:val="00DD79D1"/>
    <w:rsid w:val="00DE07DA"/>
    <w:rsid w:val="00DE148A"/>
    <w:rsid w:val="00DE2C4C"/>
    <w:rsid w:val="00DE2F11"/>
    <w:rsid w:val="00DE415A"/>
    <w:rsid w:val="00DE5356"/>
    <w:rsid w:val="00DE55C4"/>
    <w:rsid w:val="00DE562F"/>
    <w:rsid w:val="00DE5696"/>
    <w:rsid w:val="00DE5F60"/>
    <w:rsid w:val="00DE64EE"/>
    <w:rsid w:val="00DE6E36"/>
    <w:rsid w:val="00DE7607"/>
    <w:rsid w:val="00DE787D"/>
    <w:rsid w:val="00DE7F16"/>
    <w:rsid w:val="00DF04B3"/>
    <w:rsid w:val="00DF1471"/>
    <w:rsid w:val="00DF17B9"/>
    <w:rsid w:val="00DF3906"/>
    <w:rsid w:val="00DF3CC7"/>
    <w:rsid w:val="00DF4CF4"/>
    <w:rsid w:val="00DF511A"/>
    <w:rsid w:val="00DF570C"/>
    <w:rsid w:val="00DF63C6"/>
    <w:rsid w:val="00DF6D44"/>
    <w:rsid w:val="00DF727D"/>
    <w:rsid w:val="00DF77F7"/>
    <w:rsid w:val="00E00B70"/>
    <w:rsid w:val="00E01DE9"/>
    <w:rsid w:val="00E03C7A"/>
    <w:rsid w:val="00E058C6"/>
    <w:rsid w:val="00E10B80"/>
    <w:rsid w:val="00E11391"/>
    <w:rsid w:val="00E117D2"/>
    <w:rsid w:val="00E135F0"/>
    <w:rsid w:val="00E13CAB"/>
    <w:rsid w:val="00E14F08"/>
    <w:rsid w:val="00E15142"/>
    <w:rsid w:val="00E1528D"/>
    <w:rsid w:val="00E1773A"/>
    <w:rsid w:val="00E17B74"/>
    <w:rsid w:val="00E17F8F"/>
    <w:rsid w:val="00E203D1"/>
    <w:rsid w:val="00E218BA"/>
    <w:rsid w:val="00E2254A"/>
    <w:rsid w:val="00E2270A"/>
    <w:rsid w:val="00E22B49"/>
    <w:rsid w:val="00E22C9F"/>
    <w:rsid w:val="00E23CFA"/>
    <w:rsid w:val="00E241C5"/>
    <w:rsid w:val="00E24628"/>
    <w:rsid w:val="00E24742"/>
    <w:rsid w:val="00E24AA0"/>
    <w:rsid w:val="00E25E34"/>
    <w:rsid w:val="00E264ED"/>
    <w:rsid w:val="00E273B9"/>
    <w:rsid w:val="00E30AD8"/>
    <w:rsid w:val="00E30DB1"/>
    <w:rsid w:val="00E32ACD"/>
    <w:rsid w:val="00E32ACE"/>
    <w:rsid w:val="00E35C41"/>
    <w:rsid w:val="00E36DA0"/>
    <w:rsid w:val="00E3728B"/>
    <w:rsid w:val="00E43699"/>
    <w:rsid w:val="00E436CB"/>
    <w:rsid w:val="00E45247"/>
    <w:rsid w:val="00E45ECC"/>
    <w:rsid w:val="00E4613E"/>
    <w:rsid w:val="00E47DC0"/>
    <w:rsid w:val="00E5036A"/>
    <w:rsid w:val="00E510C6"/>
    <w:rsid w:val="00E515E5"/>
    <w:rsid w:val="00E51DF4"/>
    <w:rsid w:val="00E51F64"/>
    <w:rsid w:val="00E51F71"/>
    <w:rsid w:val="00E529C1"/>
    <w:rsid w:val="00E53EDF"/>
    <w:rsid w:val="00E54F82"/>
    <w:rsid w:val="00E552E5"/>
    <w:rsid w:val="00E566D3"/>
    <w:rsid w:val="00E57F04"/>
    <w:rsid w:val="00E60074"/>
    <w:rsid w:val="00E60EE7"/>
    <w:rsid w:val="00E614FC"/>
    <w:rsid w:val="00E61873"/>
    <w:rsid w:val="00E618AA"/>
    <w:rsid w:val="00E62105"/>
    <w:rsid w:val="00E62389"/>
    <w:rsid w:val="00E63165"/>
    <w:rsid w:val="00E635DB"/>
    <w:rsid w:val="00E6394A"/>
    <w:rsid w:val="00E63A44"/>
    <w:rsid w:val="00E63E4B"/>
    <w:rsid w:val="00E66186"/>
    <w:rsid w:val="00E664E0"/>
    <w:rsid w:val="00E66BB8"/>
    <w:rsid w:val="00E67596"/>
    <w:rsid w:val="00E702F7"/>
    <w:rsid w:val="00E71405"/>
    <w:rsid w:val="00E721FD"/>
    <w:rsid w:val="00E74804"/>
    <w:rsid w:val="00E74A3D"/>
    <w:rsid w:val="00E7539F"/>
    <w:rsid w:val="00E7547E"/>
    <w:rsid w:val="00E771C9"/>
    <w:rsid w:val="00E819BE"/>
    <w:rsid w:val="00E819FA"/>
    <w:rsid w:val="00E832EA"/>
    <w:rsid w:val="00E86486"/>
    <w:rsid w:val="00E87441"/>
    <w:rsid w:val="00E90E46"/>
    <w:rsid w:val="00E9237C"/>
    <w:rsid w:val="00E94150"/>
    <w:rsid w:val="00E94809"/>
    <w:rsid w:val="00E951DC"/>
    <w:rsid w:val="00E954D2"/>
    <w:rsid w:val="00E95694"/>
    <w:rsid w:val="00E959F9"/>
    <w:rsid w:val="00E9655E"/>
    <w:rsid w:val="00EA02F0"/>
    <w:rsid w:val="00EA2439"/>
    <w:rsid w:val="00EA2E00"/>
    <w:rsid w:val="00EA4A62"/>
    <w:rsid w:val="00EA4B63"/>
    <w:rsid w:val="00EA5ADC"/>
    <w:rsid w:val="00EB050F"/>
    <w:rsid w:val="00EB1035"/>
    <w:rsid w:val="00EB1250"/>
    <w:rsid w:val="00EB1506"/>
    <w:rsid w:val="00EB174D"/>
    <w:rsid w:val="00EB1B87"/>
    <w:rsid w:val="00EB214E"/>
    <w:rsid w:val="00EB236A"/>
    <w:rsid w:val="00EB2470"/>
    <w:rsid w:val="00EB2B0C"/>
    <w:rsid w:val="00EB3F18"/>
    <w:rsid w:val="00EB3FD2"/>
    <w:rsid w:val="00EB4284"/>
    <w:rsid w:val="00EB47E8"/>
    <w:rsid w:val="00EB52EF"/>
    <w:rsid w:val="00EB58B4"/>
    <w:rsid w:val="00EB5EAD"/>
    <w:rsid w:val="00EB72B8"/>
    <w:rsid w:val="00EC0DC1"/>
    <w:rsid w:val="00EC11CF"/>
    <w:rsid w:val="00EC183B"/>
    <w:rsid w:val="00EC2143"/>
    <w:rsid w:val="00EC2CBF"/>
    <w:rsid w:val="00EC3E97"/>
    <w:rsid w:val="00EC4B97"/>
    <w:rsid w:val="00EC5942"/>
    <w:rsid w:val="00EC65D2"/>
    <w:rsid w:val="00EC661B"/>
    <w:rsid w:val="00EC667A"/>
    <w:rsid w:val="00EC6835"/>
    <w:rsid w:val="00EC69C8"/>
    <w:rsid w:val="00ED0109"/>
    <w:rsid w:val="00ED0DDC"/>
    <w:rsid w:val="00ED0E45"/>
    <w:rsid w:val="00ED16D3"/>
    <w:rsid w:val="00ED28CA"/>
    <w:rsid w:val="00ED2F86"/>
    <w:rsid w:val="00ED34CD"/>
    <w:rsid w:val="00ED36D2"/>
    <w:rsid w:val="00ED3F92"/>
    <w:rsid w:val="00ED459F"/>
    <w:rsid w:val="00ED53DB"/>
    <w:rsid w:val="00ED55A6"/>
    <w:rsid w:val="00ED6132"/>
    <w:rsid w:val="00ED6B54"/>
    <w:rsid w:val="00EE03E2"/>
    <w:rsid w:val="00EE0A9A"/>
    <w:rsid w:val="00EE18B4"/>
    <w:rsid w:val="00EE23F0"/>
    <w:rsid w:val="00EE34A4"/>
    <w:rsid w:val="00EE3994"/>
    <w:rsid w:val="00EE3AB7"/>
    <w:rsid w:val="00EE3F2A"/>
    <w:rsid w:val="00EE476D"/>
    <w:rsid w:val="00EE548A"/>
    <w:rsid w:val="00EE7474"/>
    <w:rsid w:val="00EE7976"/>
    <w:rsid w:val="00EE7C3D"/>
    <w:rsid w:val="00EE7F03"/>
    <w:rsid w:val="00EF16D5"/>
    <w:rsid w:val="00EF1CE2"/>
    <w:rsid w:val="00EF1E10"/>
    <w:rsid w:val="00EF3316"/>
    <w:rsid w:val="00EF3499"/>
    <w:rsid w:val="00EF4EA1"/>
    <w:rsid w:val="00EF4F73"/>
    <w:rsid w:val="00EF50AE"/>
    <w:rsid w:val="00EF5DC7"/>
    <w:rsid w:val="00EF63F3"/>
    <w:rsid w:val="00EF7070"/>
    <w:rsid w:val="00EF7E2D"/>
    <w:rsid w:val="00F00E69"/>
    <w:rsid w:val="00F03403"/>
    <w:rsid w:val="00F03F32"/>
    <w:rsid w:val="00F04257"/>
    <w:rsid w:val="00F0435B"/>
    <w:rsid w:val="00F044CA"/>
    <w:rsid w:val="00F04825"/>
    <w:rsid w:val="00F10104"/>
    <w:rsid w:val="00F10653"/>
    <w:rsid w:val="00F11194"/>
    <w:rsid w:val="00F12042"/>
    <w:rsid w:val="00F121D0"/>
    <w:rsid w:val="00F1327B"/>
    <w:rsid w:val="00F133BF"/>
    <w:rsid w:val="00F13963"/>
    <w:rsid w:val="00F13AFD"/>
    <w:rsid w:val="00F13FBD"/>
    <w:rsid w:val="00F1429D"/>
    <w:rsid w:val="00F14358"/>
    <w:rsid w:val="00F14F83"/>
    <w:rsid w:val="00F1578A"/>
    <w:rsid w:val="00F1616E"/>
    <w:rsid w:val="00F1784E"/>
    <w:rsid w:val="00F20590"/>
    <w:rsid w:val="00F20A4E"/>
    <w:rsid w:val="00F21180"/>
    <w:rsid w:val="00F225CB"/>
    <w:rsid w:val="00F227B1"/>
    <w:rsid w:val="00F23EFD"/>
    <w:rsid w:val="00F24903"/>
    <w:rsid w:val="00F2643A"/>
    <w:rsid w:val="00F27576"/>
    <w:rsid w:val="00F27A51"/>
    <w:rsid w:val="00F31E6C"/>
    <w:rsid w:val="00F31FC5"/>
    <w:rsid w:val="00F3273C"/>
    <w:rsid w:val="00F32942"/>
    <w:rsid w:val="00F32A6A"/>
    <w:rsid w:val="00F331D7"/>
    <w:rsid w:val="00F33ED7"/>
    <w:rsid w:val="00F3718B"/>
    <w:rsid w:val="00F4049C"/>
    <w:rsid w:val="00F40EBB"/>
    <w:rsid w:val="00F4199B"/>
    <w:rsid w:val="00F43A3C"/>
    <w:rsid w:val="00F43F67"/>
    <w:rsid w:val="00F448CB"/>
    <w:rsid w:val="00F45633"/>
    <w:rsid w:val="00F45DBA"/>
    <w:rsid w:val="00F46DFE"/>
    <w:rsid w:val="00F470B8"/>
    <w:rsid w:val="00F47C22"/>
    <w:rsid w:val="00F501ED"/>
    <w:rsid w:val="00F5033D"/>
    <w:rsid w:val="00F50355"/>
    <w:rsid w:val="00F505B4"/>
    <w:rsid w:val="00F50C7C"/>
    <w:rsid w:val="00F51F92"/>
    <w:rsid w:val="00F52E9D"/>
    <w:rsid w:val="00F53DDA"/>
    <w:rsid w:val="00F53EA2"/>
    <w:rsid w:val="00F56E83"/>
    <w:rsid w:val="00F570B0"/>
    <w:rsid w:val="00F57E1E"/>
    <w:rsid w:val="00F60074"/>
    <w:rsid w:val="00F6202A"/>
    <w:rsid w:val="00F63081"/>
    <w:rsid w:val="00F632DA"/>
    <w:rsid w:val="00F63A75"/>
    <w:rsid w:val="00F64404"/>
    <w:rsid w:val="00F647E8"/>
    <w:rsid w:val="00F649B7"/>
    <w:rsid w:val="00F64A2A"/>
    <w:rsid w:val="00F67437"/>
    <w:rsid w:val="00F7000D"/>
    <w:rsid w:val="00F72726"/>
    <w:rsid w:val="00F73736"/>
    <w:rsid w:val="00F73930"/>
    <w:rsid w:val="00F739B9"/>
    <w:rsid w:val="00F7463D"/>
    <w:rsid w:val="00F74BC5"/>
    <w:rsid w:val="00F75C68"/>
    <w:rsid w:val="00F77A31"/>
    <w:rsid w:val="00F80043"/>
    <w:rsid w:val="00F80B75"/>
    <w:rsid w:val="00F80D7D"/>
    <w:rsid w:val="00F80ED0"/>
    <w:rsid w:val="00F8190E"/>
    <w:rsid w:val="00F81962"/>
    <w:rsid w:val="00F81EF0"/>
    <w:rsid w:val="00F826A0"/>
    <w:rsid w:val="00F8305A"/>
    <w:rsid w:val="00F831B7"/>
    <w:rsid w:val="00F83F35"/>
    <w:rsid w:val="00F84B5A"/>
    <w:rsid w:val="00F8507D"/>
    <w:rsid w:val="00F85184"/>
    <w:rsid w:val="00F8583C"/>
    <w:rsid w:val="00F86A40"/>
    <w:rsid w:val="00F901B0"/>
    <w:rsid w:val="00F90D1D"/>
    <w:rsid w:val="00F914E3"/>
    <w:rsid w:val="00F93C7E"/>
    <w:rsid w:val="00F93D00"/>
    <w:rsid w:val="00F94A79"/>
    <w:rsid w:val="00FA01FD"/>
    <w:rsid w:val="00FA042C"/>
    <w:rsid w:val="00FA0649"/>
    <w:rsid w:val="00FA0BD0"/>
    <w:rsid w:val="00FA0E07"/>
    <w:rsid w:val="00FA2909"/>
    <w:rsid w:val="00FA290D"/>
    <w:rsid w:val="00FA346B"/>
    <w:rsid w:val="00FA3F46"/>
    <w:rsid w:val="00FA537C"/>
    <w:rsid w:val="00FA61A9"/>
    <w:rsid w:val="00FA7DCB"/>
    <w:rsid w:val="00FB0D42"/>
    <w:rsid w:val="00FB1CFA"/>
    <w:rsid w:val="00FB1E59"/>
    <w:rsid w:val="00FB1FFA"/>
    <w:rsid w:val="00FB291F"/>
    <w:rsid w:val="00FB4786"/>
    <w:rsid w:val="00FB4806"/>
    <w:rsid w:val="00FB6619"/>
    <w:rsid w:val="00FC02C9"/>
    <w:rsid w:val="00FC0783"/>
    <w:rsid w:val="00FC102C"/>
    <w:rsid w:val="00FC1AA8"/>
    <w:rsid w:val="00FC1B50"/>
    <w:rsid w:val="00FC38E7"/>
    <w:rsid w:val="00FC5406"/>
    <w:rsid w:val="00FC54EC"/>
    <w:rsid w:val="00FC56B8"/>
    <w:rsid w:val="00FC5DAA"/>
    <w:rsid w:val="00FC7814"/>
    <w:rsid w:val="00FD0B7D"/>
    <w:rsid w:val="00FD202D"/>
    <w:rsid w:val="00FD2E1B"/>
    <w:rsid w:val="00FD402F"/>
    <w:rsid w:val="00FD4D71"/>
    <w:rsid w:val="00FD511C"/>
    <w:rsid w:val="00FD6982"/>
    <w:rsid w:val="00FD6B10"/>
    <w:rsid w:val="00FD779E"/>
    <w:rsid w:val="00FD7B4B"/>
    <w:rsid w:val="00FD7C25"/>
    <w:rsid w:val="00FE0521"/>
    <w:rsid w:val="00FE0B51"/>
    <w:rsid w:val="00FE19B0"/>
    <w:rsid w:val="00FE2E97"/>
    <w:rsid w:val="00FE3034"/>
    <w:rsid w:val="00FE39F8"/>
    <w:rsid w:val="00FE46F9"/>
    <w:rsid w:val="00FE5582"/>
    <w:rsid w:val="00FE6AFA"/>
    <w:rsid w:val="00FE7B9F"/>
    <w:rsid w:val="00FF1277"/>
    <w:rsid w:val="00FF34CB"/>
    <w:rsid w:val="00FF35DE"/>
    <w:rsid w:val="00FF3F79"/>
    <w:rsid w:val="00FF3F94"/>
    <w:rsid w:val="00FF59C8"/>
    <w:rsid w:val="00FF5BF3"/>
    <w:rsid w:val="00FF5D63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16</Pages>
  <Words>1191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Comments on the technical document I-IN-C-TA-REP-03/08 titled: “Technical clarification of Internal Review on TA 34-17”</vt:lpstr>
    </vt:vector>
  </TitlesOfParts>
  <Company>CERN</Company>
  <LinksUpToDate>false</LinksUpToDate>
  <CharactersWithSpaces>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 on the technical document I-IN-C-TA-REP-03/08 titled: “Technical clarification of Internal Review on TA 34-17”</dc:title>
  <dc:creator>Jaro</dc:creator>
  <cp:lastModifiedBy>Janusz</cp:lastModifiedBy>
  <cp:revision>7</cp:revision>
  <cp:lastPrinted>2014-05-06T09:00:00Z</cp:lastPrinted>
  <dcterms:created xsi:type="dcterms:W3CDTF">2015-12-05T08:34:00Z</dcterms:created>
  <dcterms:modified xsi:type="dcterms:W3CDTF">2017-06-06T12:29:00Z</dcterms:modified>
</cp:coreProperties>
</file>